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02C" w:rsidRPr="00B32B0E" w:rsidRDefault="002B102C" w:rsidP="002B102C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2B102C" w:rsidRPr="00E2400C" w:rsidRDefault="002B102C" w:rsidP="002B102C">
      <w:pPr>
        <w:jc w:val="center"/>
        <w:rPr>
          <w:caps/>
          <w:shadow/>
        </w:rPr>
      </w:pPr>
      <w:r w:rsidRPr="00B32B0E">
        <w:t>«</w:t>
      </w:r>
      <w:r w:rsidRPr="00E2400C">
        <w:rPr>
          <w:caps/>
          <w:shadow/>
        </w:rPr>
        <w:t>Оренбургский государственный колледж»</w:t>
      </w: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tbl>
      <w:tblPr>
        <w:tblW w:w="9571" w:type="dxa"/>
        <w:tblLook w:val="01E0"/>
      </w:tblPr>
      <w:tblGrid>
        <w:gridCol w:w="4785"/>
        <w:gridCol w:w="4786"/>
      </w:tblGrid>
      <w:tr w:rsidR="002B102C" w:rsidRPr="00B32B0E" w:rsidTr="005B1BAA">
        <w:trPr>
          <w:trHeight w:val="1373"/>
        </w:trPr>
        <w:tc>
          <w:tcPr>
            <w:tcW w:w="4785" w:type="dxa"/>
          </w:tcPr>
          <w:p w:rsidR="002B102C" w:rsidRPr="00B32B0E" w:rsidRDefault="002B102C" w:rsidP="005B1BAA">
            <w:r w:rsidRPr="00B32B0E">
              <w:rPr>
                <w:sz w:val="22"/>
                <w:szCs w:val="22"/>
              </w:rPr>
              <w:t>СОГЛАСОВАНО</w:t>
            </w:r>
          </w:p>
          <w:p w:rsidR="002B102C" w:rsidRPr="00B32B0E" w:rsidRDefault="002B102C" w:rsidP="005B1BAA">
            <w:r w:rsidRPr="00B32B0E">
              <w:rPr>
                <w:sz w:val="22"/>
                <w:szCs w:val="22"/>
              </w:rPr>
              <w:t>_______________________________</w:t>
            </w:r>
          </w:p>
          <w:p w:rsidR="002B102C" w:rsidRPr="00B32B0E" w:rsidRDefault="002B102C" w:rsidP="005B1BAA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:rsidR="002B102C" w:rsidRPr="00B32B0E" w:rsidRDefault="002B102C" w:rsidP="005B1BAA">
            <w:r w:rsidRPr="00B32B0E">
              <w:rPr>
                <w:sz w:val="22"/>
                <w:szCs w:val="22"/>
              </w:rPr>
              <w:t>_______________________________</w:t>
            </w:r>
          </w:p>
          <w:p w:rsidR="002B102C" w:rsidRPr="00B32B0E" w:rsidRDefault="002B102C" w:rsidP="005B1BAA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 xml:space="preserve">Должность </w:t>
            </w:r>
            <w:proofErr w:type="gramStart"/>
            <w:r w:rsidRPr="00B32B0E">
              <w:rPr>
                <w:i/>
                <w:sz w:val="14"/>
                <w:szCs w:val="14"/>
              </w:rPr>
              <w:t>согласовавшего</w:t>
            </w:r>
            <w:proofErr w:type="gramEnd"/>
          </w:p>
          <w:p w:rsidR="002B102C" w:rsidRPr="00B32B0E" w:rsidRDefault="002B102C" w:rsidP="005B1BAA">
            <w:r w:rsidRPr="00B32B0E">
              <w:rPr>
                <w:sz w:val="22"/>
                <w:szCs w:val="22"/>
              </w:rPr>
              <w:t>___________/___________________</w:t>
            </w:r>
          </w:p>
          <w:p w:rsidR="002B102C" w:rsidRPr="00B32B0E" w:rsidRDefault="002B102C" w:rsidP="005B1BAA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 xml:space="preserve">(подпись)                       Ф.И.О. </w:t>
            </w:r>
            <w:proofErr w:type="gramStart"/>
            <w:r w:rsidRPr="00B32B0E">
              <w:rPr>
                <w:i/>
                <w:sz w:val="14"/>
                <w:szCs w:val="14"/>
              </w:rPr>
              <w:t>согласовавшего</w:t>
            </w:r>
            <w:proofErr w:type="gramEnd"/>
          </w:p>
          <w:p w:rsidR="002B102C" w:rsidRPr="00B32B0E" w:rsidRDefault="002B102C" w:rsidP="00A24270">
            <w:r w:rsidRPr="00B32B0E">
              <w:rPr>
                <w:sz w:val="22"/>
                <w:szCs w:val="22"/>
              </w:rPr>
              <w:t>М.п.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786" w:type="dxa"/>
          </w:tcPr>
          <w:p w:rsidR="002B102C" w:rsidRPr="00B32B0E" w:rsidRDefault="002B102C" w:rsidP="005B1BAA">
            <w:pPr>
              <w:ind w:left="1452"/>
            </w:pPr>
          </w:p>
        </w:tc>
      </w:tr>
    </w:tbl>
    <w:p w:rsidR="002B102C" w:rsidRPr="00B32B0E" w:rsidRDefault="002B102C" w:rsidP="002B102C">
      <w:pPr>
        <w:jc w:val="both"/>
      </w:pPr>
      <w:r w:rsidRPr="00B32B0E">
        <w:t xml:space="preserve">            </w:t>
      </w: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Default="002B102C" w:rsidP="002B102C">
      <w:pPr>
        <w:jc w:val="center"/>
        <w:rPr>
          <w:b/>
          <w:bCs/>
          <w:sz w:val="28"/>
          <w:szCs w:val="28"/>
        </w:rPr>
      </w:pPr>
    </w:p>
    <w:p w:rsidR="00D63DAE" w:rsidRPr="00B32B0E" w:rsidRDefault="00D63DAE" w:rsidP="002B102C">
      <w:pPr>
        <w:jc w:val="center"/>
        <w:rPr>
          <w:b/>
          <w:bCs/>
          <w:sz w:val="28"/>
          <w:szCs w:val="28"/>
        </w:rPr>
      </w:pPr>
    </w:p>
    <w:p w:rsidR="002B102C" w:rsidRPr="00B32B0E" w:rsidRDefault="002B102C" w:rsidP="002B102C">
      <w:pPr>
        <w:jc w:val="center"/>
        <w:rPr>
          <w:b/>
          <w:bCs/>
          <w:sz w:val="28"/>
          <w:szCs w:val="28"/>
        </w:rPr>
      </w:pPr>
    </w:p>
    <w:p w:rsidR="002B102C" w:rsidRPr="00E2400C" w:rsidRDefault="002B102C" w:rsidP="002B102C">
      <w:pPr>
        <w:jc w:val="center"/>
        <w:rPr>
          <w:rFonts w:ascii="Times New Roman Полужирный" w:hAnsi="Times New Roman Полужирный"/>
          <w:shadow/>
        </w:rPr>
      </w:pPr>
      <w:r w:rsidRPr="00E2400C">
        <w:rPr>
          <w:rFonts w:ascii="Times New Roman Полужирный" w:hAnsi="Times New Roman Полужирный"/>
          <w:b/>
          <w:bCs/>
          <w:shadow/>
        </w:rPr>
        <w:t xml:space="preserve">ПРОГРАММА </w:t>
      </w:r>
      <w:r w:rsidRPr="00E2400C">
        <w:rPr>
          <w:rFonts w:ascii="Times New Roman Полужирный" w:hAnsi="Times New Roman Полужирный"/>
          <w:b/>
          <w:bCs/>
          <w:shadow/>
        </w:rPr>
        <w:br/>
        <w:t>ПРОИЗВОДСТВЕННОЙ (ПРЕДДИПЛОМНОЙ) ПРАКТИКИ</w:t>
      </w:r>
      <w:r w:rsidRPr="00E2400C">
        <w:rPr>
          <w:rFonts w:ascii="Times New Roman Полужирный" w:hAnsi="Times New Roman Полужирный"/>
          <w:shadow/>
        </w:rPr>
        <w:br/>
      </w: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F432DB" w:rsidRDefault="002B102C" w:rsidP="002B102C">
      <w:pPr>
        <w:widowControl w:val="0"/>
        <w:jc w:val="center"/>
      </w:pPr>
      <w:r w:rsidRPr="002B102C">
        <w:rPr>
          <w:b/>
          <w:color w:val="000000"/>
        </w:rPr>
        <w:t>По специальности</w:t>
      </w:r>
      <w:r>
        <w:rPr>
          <w:color w:val="000000"/>
        </w:rPr>
        <w:t xml:space="preserve">: </w:t>
      </w:r>
      <w:r w:rsidRPr="00471F0E">
        <w:rPr>
          <w:color w:val="000000"/>
        </w:rPr>
        <w:t>19.02.03 Технология хлеба, кондитерских и макаронных изделий</w:t>
      </w: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jc w:val="both"/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2B102C" w:rsidRDefault="002B102C" w:rsidP="002B102C">
      <w:pPr>
        <w:rPr>
          <w:sz w:val="28"/>
          <w:szCs w:val="28"/>
        </w:rPr>
      </w:pPr>
    </w:p>
    <w:p w:rsidR="002B102C" w:rsidRDefault="002B102C" w:rsidP="002B102C">
      <w:pPr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2B102C" w:rsidRDefault="002B102C" w:rsidP="002B102C">
      <w:pPr>
        <w:rPr>
          <w:sz w:val="28"/>
          <w:szCs w:val="28"/>
        </w:rPr>
      </w:pPr>
    </w:p>
    <w:p w:rsidR="002B102C" w:rsidRDefault="002B102C" w:rsidP="002B102C">
      <w:pPr>
        <w:rPr>
          <w:sz w:val="28"/>
          <w:szCs w:val="28"/>
        </w:rPr>
      </w:pPr>
    </w:p>
    <w:p w:rsidR="002B102C" w:rsidRDefault="002B102C" w:rsidP="002B102C">
      <w:pPr>
        <w:rPr>
          <w:sz w:val="28"/>
          <w:szCs w:val="28"/>
        </w:rPr>
      </w:pPr>
    </w:p>
    <w:p w:rsidR="002B102C" w:rsidRPr="00B32B0E" w:rsidRDefault="002B102C" w:rsidP="002B102C">
      <w:pPr>
        <w:rPr>
          <w:sz w:val="28"/>
          <w:szCs w:val="28"/>
        </w:rPr>
      </w:pPr>
    </w:p>
    <w:p w:rsidR="00D63DAE" w:rsidRDefault="00D63DAE" w:rsidP="002B102C">
      <w:pPr>
        <w:jc w:val="center"/>
      </w:pPr>
    </w:p>
    <w:p w:rsidR="00D63DAE" w:rsidRDefault="00D63DAE" w:rsidP="002B102C">
      <w:pPr>
        <w:jc w:val="center"/>
      </w:pPr>
    </w:p>
    <w:p w:rsidR="00D63DAE" w:rsidRDefault="00D63DAE" w:rsidP="002B102C">
      <w:pPr>
        <w:jc w:val="center"/>
      </w:pPr>
    </w:p>
    <w:p w:rsidR="00AA3571" w:rsidRDefault="00AA3571" w:rsidP="002B102C">
      <w:pPr>
        <w:jc w:val="center"/>
      </w:pPr>
    </w:p>
    <w:p w:rsidR="00AA3571" w:rsidRDefault="00AA3571" w:rsidP="002B102C">
      <w:pPr>
        <w:jc w:val="center"/>
      </w:pPr>
    </w:p>
    <w:p w:rsidR="002B102C" w:rsidRPr="00B32B0E" w:rsidRDefault="002B102C" w:rsidP="002B102C">
      <w:pPr>
        <w:jc w:val="center"/>
      </w:pPr>
      <w:r w:rsidRPr="00B32B0E">
        <w:t>Оренбург</w:t>
      </w:r>
    </w:p>
    <w:p w:rsidR="002B102C" w:rsidRPr="00B32B0E" w:rsidRDefault="002B102C" w:rsidP="002B102C">
      <w:pPr>
        <w:jc w:val="center"/>
      </w:pPr>
      <w:r w:rsidRPr="00B32B0E">
        <w:t>20</w:t>
      </w:r>
      <w:r w:rsidR="00351876">
        <w:t xml:space="preserve"> </w:t>
      </w:r>
      <w:r>
        <w:t xml:space="preserve"> г.</w:t>
      </w:r>
    </w:p>
    <w:p w:rsidR="00A33455" w:rsidRDefault="002B102C" w:rsidP="00301666">
      <w:r w:rsidRPr="00B32B0E">
        <w:rPr>
          <w:sz w:val="22"/>
          <w:szCs w:val="22"/>
        </w:rPr>
        <w:br w:type="page"/>
      </w:r>
      <w:r w:rsidR="00A33455">
        <w:lastRenderedPageBreak/>
        <w:t>СОГЛАСОВАНО</w:t>
      </w:r>
    </w:p>
    <w:p w:rsidR="00301666" w:rsidRPr="001D1755" w:rsidRDefault="00301666" w:rsidP="00301666">
      <w:pPr>
        <w:rPr>
          <w:sz w:val="22"/>
          <w:szCs w:val="22"/>
        </w:rPr>
      </w:pPr>
      <w:r w:rsidRPr="001D1755">
        <w:rPr>
          <w:sz w:val="22"/>
          <w:szCs w:val="22"/>
        </w:rPr>
        <w:t xml:space="preserve">Зам. директора </w:t>
      </w:r>
    </w:p>
    <w:p w:rsidR="00301666" w:rsidRPr="001D1755" w:rsidRDefault="00301666" w:rsidP="00301666">
      <w:pPr>
        <w:rPr>
          <w:sz w:val="22"/>
          <w:szCs w:val="22"/>
        </w:rPr>
      </w:pPr>
      <w:r w:rsidRPr="001D1755">
        <w:rPr>
          <w:sz w:val="22"/>
          <w:szCs w:val="22"/>
        </w:rPr>
        <w:t xml:space="preserve"> ________________________/</w:t>
      </w:r>
      <w:r w:rsidRPr="001D1755">
        <w:rPr>
          <w:sz w:val="22"/>
          <w:szCs w:val="22"/>
        </w:rPr>
        <w:br/>
        <w:t>«___» ___________ 20</w:t>
      </w:r>
      <w:r w:rsidR="00AF14E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1D1755">
        <w:rPr>
          <w:sz w:val="22"/>
          <w:szCs w:val="22"/>
        </w:rPr>
        <w:t>г.</w:t>
      </w:r>
    </w:p>
    <w:p w:rsidR="00301666" w:rsidRPr="001D1755" w:rsidRDefault="00301666" w:rsidP="00301666">
      <w:pPr>
        <w:rPr>
          <w:sz w:val="22"/>
          <w:szCs w:val="22"/>
        </w:rPr>
      </w:pPr>
      <w:r w:rsidRPr="001D1755">
        <w:rPr>
          <w:sz w:val="22"/>
          <w:szCs w:val="22"/>
        </w:rPr>
        <w:br/>
      </w:r>
      <w:r w:rsidRPr="001D1755">
        <w:rPr>
          <w:sz w:val="22"/>
          <w:szCs w:val="22"/>
        </w:rPr>
        <w:br/>
        <w:t>РАССМОТРЕНА</w:t>
      </w:r>
    </w:p>
    <w:p w:rsidR="00301666" w:rsidRPr="001D1755" w:rsidRDefault="00301666" w:rsidP="00301666">
      <w:pPr>
        <w:widowControl w:val="0"/>
        <w:spacing w:line="276" w:lineRule="auto"/>
        <w:jc w:val="both"/>
        <w:rPr>
          <w:sz w:val="22"/>
          <w:szCs w:val="22"/>
        </w:rPr>
      </w:pPr>
      <w:r w:rsidRPr="001D1755">
        <w:rPr>
          <w:sz w:val="22"/>
          <w:szCs w:val="22"/>
        </w:rPr>
        <w:t xml:space="preserve">на заседании МЦК пищевых технологий </w:t>
      </w:r>
    </w:p>
    <w:p w:rsidR="00301666" w:rsidRPr="001D1755" w:rsidRDefault="00301666" w:rsidP="00301666">
      <w:pPr>
        <w:widowControl w:val="0"/>
        <w:spacing w:line="276" w:lineRule="auto"/>
        <w:jc w:val="both"/>
        <w:rPr>
          <w:sz w:val="22"/>
          <w:szCs w:val="22"/>
        </w:rPr>
      </w:pPr>
      <w:r w:rsidRPr="001D1755">
        <w:rPr>
          <w:sz w:val="22"/>
          <w:szCs w:val="22"/>
        </w:rPr>
        <w:t>и организации обслуживания</w:t>
      </w:r>
    </w:p>
    <w:p w:rsidR="00301666" w:rsidRPr="001D1755" w:rsidRDefault="00301666" w:rsidP="00301666">
      <w:pPr>
        <w:rPr>
          <w:sz w:val="22"/>
          <w:szCs w:val="22"/>
        </w:rPr>
      </w:pPr>
      <w:r w:rsidRPr="001D1755">
        <w:rPr>
          <w:sz w:val="22"/>
          <w:szCs w:val="22"/>
        </w:rPr>
        <w:t>Протокол № __ от «___» __________ 20</w:t>
      </w:r>
      <w:r w:rsidR="00AF14E1">
        <w:rPr>
          <w:sz w:val="22"/>
          <w:szCs w:val="22"/>
        </w:rPr>
        <w:t xml:space="preserve"> </w:t>
      </w:r>
      <w:r w:rsidRPr="001D1755">
        <w:rPr>
          <w:sz w:val="22"/>
          <w:szCs w:val="22"/>
        </w:rPr>
        <w:t xml:space="preserve"> г.</w:t>
      </w:r>
    </w:p>
    <w:p w:rsidR="00301666" w:rsidRPr="001D1755" w:rsidRDefault="00301666" w:rsidP="00301666">
      <w:pPr>
        <w:rPr>
          <w:sz w:val="22"/>
          <w:szCs w:val="22"/>
        </w:rPr>
      </w:pPr>
      <w:r w:rsidRPr="001D1755">
        <w:rPr>
          <w:sz w:val="22"/>
          <w:szCs w:val="22"/>
        </w:rPr>
        <w:br/>
        <w:t xml:space="preserve">Председатель МЦК __________/ </w:t>
      </w: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301666" w:rsidRDefault="00301666" w:rsidP="00301666">
      <w:pPr>
        <w:widowControl w:val="0"/>
        <w:jc w:val="both"/>
        <w:rPr>
          <w:sz w:val="22"/>
          <w:szCs w:val="22"/>
        </w:rPr>
      </w:pPr>
      <w:r w:rsidRPr="001D1755">
        <w:rPr>
          <w:sz w:val="22"/>
          <w:szCs w:val="22"/>
        </w:rPr>
        <w:t xml:space="preserve">Программа производственной (преддипломной) практики разработана на основе ФГОС по специальности </w:t>
      </w:r>
      <w:r w:rsidRPr="00301666">
        <w:rPr>
          <w:sz w:val="22"/>
          <w:szCs w:val="22"/>
        </w:rPr>
        <w:t xml:space="preserve">19.02.03 Технология хлеба, кондитерских и макаронных изделий  </w:t>
      </w:r>
    </w:p>
    <w:p w:rsidR="00301666" w:rsidRPr="001D1755" w:rsidRDefault="00301666" w:rsidP="00301666">
      <w:pPr>
        <w:ind w:right="425"/>
        <w:jc w:val="both"/>
        <w:rPr>
          <w:i/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</w:p>
    <w:p w:rsidR="00301666" w:rsidRPr="001D1755" w:rsidRDefault="00301666" w:rsidP="00301666">
      <w:pPr>
        <w:rPr>
          <w:sz w:val="22"/>
          <w:szCs w:val="22"/>
        </w:rPr>
      </w:pPr>
      <w:r w:rsidRPr="001D1755">
        <w:rPr>
          <w:sz w:val="22"/>
          <w:szCs w:val="22"/>
        </w:rPr>
        <w:t xml:space="preserve">Разработчик: </w:t>
      </w:r>
      <w:r>
        <w:rPr>
          <w:sz w:val="22"/>
          <w:szCs w:val="22"/>
          <w:u w:val="single"/>
        </w:rPr>
        <w:t>Щукина А.Ю.</w:t>
      </w:r>
      <w:r w:rsidRPr="004918F2">
        <w:rPr>
          <w:sz w:val="22"/>
          <w:szCs w:val="22"/>
          <w:u w:val="single"/>
        </w:rPr>
        <w:t>.</w:t>
      </w:r>
      <w:r w:rsidRPr="001D1755">
        <w:rPr>
          <w:sz w:val="22"/>
          <w:szCs w:val="22"/>
          <w:u w:val="single"/>
        </w:rPr>
        <w:t xml:space="preserve"> –</w:t>
      </w:r>
      <w:r>
        <w:rPr>
          <w:sz w:val="22"/>
          <w:szCs w:val="22"/>
          <w:u w:val="single"/>
        </w:rPr>
        <w:t xml:space="preserve">преподаватель </w:t>
      </w:r>
      <w:r w:rsidRPr="001D1755">
        <w:rPr>
          <w:sz w:val="22"/>
          <w:szCs w:val="22"/>
          <w:u w:val="single"/>
        </w:rPr>
        <w:t>ГАПОУ «ОГК»</w:t>
      </w:r>
    </w:p>
    <w:p w:rsidR="00301666" w:rsidRPr="00B32B0E" w:rsidRDefault="00301666" w:rsidP="00301666">
      <w:pPr>
        <w:jc w:val="center"/>
        <w:rPr>
          <w:b/>
          <w:bCs/>
        </w:rPr>
      </w:pPr>
      <w:r w:rsidRPr="00B32B0E">
        <w:rPr>
          <w:b/>
          <w:bCs/>
          <w:sz w:val="28"/>
          <w:szCs w:val="28"/>
        </w:rPr>
        <w:br w:type="page"/>
      </w:r>
      <w:r w:rsidRPr="007E442C">
        <w:rPr>
          <w:b/>
          <w:bCs/>
          <w:szCs w:val="28"/>
        </w:rPr>
        <w:lastRenderedPageBreak/>
        <w:t>1</w:t>
      </w:r>
      <w:r w:rsidRPr="00B32B0E">
        <w:rPr>
          <w:b/>
          <w:bCs/>
        </w:rPr>
        <w:t>. ПАСПОРТ ПРОГРАММЫ ПРОИЗВОДСТВЕННОЙ (ПРЕДДИПЛОМНОЙ)</w:t>
      </w:r>
    </w:p>
    <w:p w:rsidR="00301666" w:rsidRPr="00B32B0E" w:rsidRDefault="00301666" w:rsidP="00301666">
      <w:pPr>
        <w:jc w:val="center"/>
      </w:pPr>
      <w:r w:rsidRPr="00B32B0E">
        <w:rPr>
          <w:b/>
          <w:bCs/>
        </w:rPr>
        <w:t xml:space="preserve"> ПРАКТИКИ</w:t>
      </w:r>
    </w:p>
    <w:p w:rsidR="00301666" w:rsidRDefault="00301666" w:rsidP="0030166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301666" w:rsidRPr="00883220" w:rsidRDefault="00301666" w:rsidP="00CE1955">
      <w:pPr>
        <w:widowControl w:val="0"/>
        <w:ind w:firstLine="708"/>
        <w:jc w:val="both"/>
        <w:rPr>
          <w:sz w:val="22"/>
          <w:szCs w:val="22"/>
        </w:rPr>
      </w:pPr>
      <w:r w:rsidRPr="001D1755">
        <w:rPr>
          <w:sz w:val="22"/>
          <w:szCs w:val="22"/>
        </w:rPr>
        <w:t>Программа производственной (преддипломной) практики по</w:t>
      </w:r>
      <w:r>
        <w:rPr>
          <w:sz w:val="22"/>
          <w:szCs w:val="22"/>
        </w:rPr>
        <w:t xml:space="preserve"> специальности </w:t>
      </w:r>
      <w:r w:rsidRPr="00301666">
        <w:rPr>
          <w:sz w:val="22"/>
          <w:szCs w:val="22"/>
        </w:rPr>
        <w:t xml:space="preserve">19.02.03 Технология хлеба, кондитерских и макаронных изделий  </w:t>
      </w:r>
      <w:r w:rsidRPr="001D1755">
        <w:rPr>
          <w:sz w:val="22"/>
          <w:szCs w:val="22"/>
        </w:rPr>
        <w:t xml:space="preserve">является частью основной профессиональной образовательной программы в соответствии с ФГОС  в части освоения квалификации: техник – </w:t>
      </w:r>
      <w:r w:rsidRPr="00883220">
        <w:rPr>
          <w:sz w:val="22"/>
          <w:szCs w:val="22"/>
        </w:rPr>
        <w:t xml:space="preserve">технолог и основных  видов профессиональной деятельности (ВПД): </w:t>
      </w:r>
    </w:p>
    <w:p w:rsidR="00301666" w:rsidRPr="00883220" w:rsidRDefault="00301666" w:rsidP="0030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8"/>
        <w:gridCol w:w="8533"/>
      </w:tblGrid>
      <w:tr w:rsidR="00301666" w:rsidRPr="00883220" w:rsidTr="00381FB3">
        <w:tc>
          <w:tcPr>
            <w:tcW w:w="1038" w:type="dxa"/>
          </w:tcPr>
          <w:p w:rsidR="00301666" w:rsidRPr="00883220" w:rsidRDefault="00301666" w:rsidP="005B1BAA">
            <w:pPr>
              <w:jc w:val="both"/>
            </w:pPr>
            <w:r w:rsidRPr="00883220">
              <w:rPr>
                <w:sz w:val="22"/>
                <w:szCs w:val="22"/>
              </w:rPr>
              <w:t>ВПД 1</w:t>
            </w:r>
          </w:p>
        </w:tc>
        <w:tc>
          <w:tcPr>
            <w:tcW w:w="8533" w:type="dxa"/>
          </w:tcPr>
          <w:p w:rsidR="00301666" w:rsidRPr="00883220" w:rsidRDefault="00883220" w:rsidP="00883220">
            <w:pPr>
              <w:shd w:val="clear" w:color="auto" w:fill="FFFFFF"/>
              <w:ind w:right="14"/>
              <w:jc w:val="both"/>
              <w:rPr>
                <w:color w:val="000000"/>
              </w:rPr>
            </w:pPr>
            <w:r w:rsidRPr="00883220">
              <w:rPr>
                <w:color w:val="000000"/>
                <w:sz w:val="22"/>
                <w:szCs w:val="22"/>
              </w:rPr>
              <w:t>Приемка,     хранение    и     подготовка    сырья    к переработке</w:t>
            </w:r>
          </w:p>
        </w:tc>
      </w:tr>
      <w:tr w:rsidR="00301666" w:rsidRPr="00883220" w:rsidTr="00381FB3">
        <w:tc>
          <w:tcPr>
            <w:tcW w:w="1038" w:type="dxa"/>
          </w:tcPr>
          <w:p w:rsidR="00301666" w:rsidRPr="00883220" w:rsidRDefault="00301666" w:rsidP="005B1BAA">
            <w:pPr>
              <w:jc w:val="both"/>
            </w:pPr>
            <w:r w:rsidRPr="00883220">
              <w:rPr>
                <w:sz w:val="22"/>
                <w:szCs w:val="22"/>
              </w:rPr>
              <w:t>ВПД 2</w:t>
            </w:r>
          </w:p>
        </w:tc>
        <w:tc>
          <w:tcPr>
            <w:tcW w:w="8533" w:type="dxa"/>
          </w:tcPr>
          <w:p w:rsidR="00301666" w:rsidRPr="00883220" w:rsidRDefault="00883220" w:rsidP="005B1BAA">
            <w:r w:rsidRPr="00251C99">
              <w:t>Производство хлеба и хлебобулочных изделий</w:t>
            </w:r>
          </w:p>
        </w:tc>
      </w:tr>
      <w:tr w:rsidR="00301666" w:rsidRPr="00883220" w:rsidTr="00381FB3">
        <w:tc>
          <w:tcPr>
            <w:tcW w:w="1038" w:type="dxa"/>
          </w:tcPr>
          <w:p w:rsidR="00301666" w:rsidRPr="00883220" w:rsidRDefault="00301666" w:rsidP="005B1BAA">
            <w:pPr>
              <w:jc w:val="both"/>
            </w:pPr>
            <w:r w:rsidRPr="00883220">
              <w:rPr>
                <w:sz w:val="22"/>
                <w:szCs w:val="22"/>
              </w:rPr>
              <w:t>ВПД 3</w:t>
            </w:r>
          </w:p>
        </w:tc>
        <w:tc>
          <w:tcPr>
            <w:tcW w:w="8533" w:type="dxa"/>
          </w:tcPr>
          <w:p w:rsidR="00301666" w:rsidRPr="00883220" w:rsidRDefault="00883220" w:rsidP="005B1BAA">
            <w:r>
              <w:rPr>
                <w:color w:val="000000"/>
                <w:sz w:val="22"/>
                <w:szCs w:val="22"/>
              </w:rPr>
              <w:t>Производство кондитерских изделий</w:t>
            </w:r>
          </w:p>
        </w:tc>
      </w:tr>
      <w:tr w:rsidR="00301666" w:rsidRPr="00883220" w:rsidTr="00381FB3">
        <w:tc>
          <w:tcPr>
            <w:tcW w:w="1038" w:type="dxa"/>
          </w:tcPr>
          <w:p w:rsidR="00301666" w:rsidRPr="00883220" w:rsidRDefault="00301666" w:rsidP="005B1BAA">
            <w:pPr>
              <w:jc w:val="both"/>
            </w:pPr>
            <w:r w:rsidRPr="00883220">
              <w:rPr>
                <w:sz w:val="22"/>
                <w:szCs w:val="22"/>
              </w:rPr>
              <w:t>ВПД 4</w:t>
            </w:r>
          </w:p>
        </w:tc>
        <w:tc>
          <w:tcPr>
            <w:tcW w:w="8533" w:type="dxa"/>
          </w:tcPr>
          <w:p w:rsidR="00301666" w:rsidRPr="00883220" w:rsidRDefault="00381FB3" w:rsidP="005B1BAA">
            <w:pPr>
              <w:jc w:val="both"/>
            </w:pPr>
            <w:r>
              <w:t>Производство макаронных изделий</w:t>
            </w:r>
          </w:p>
        </w:tc>
      </w:tr>
      <w:tr w:rsidR="00301666" w:rsidRPr="00883220" w:rsidTr="00381FB3">
        <w:tc>
          <w:tcPr>
            <w:tcW w:w="1038" w:type="dxa"/>
          </w:tcPr>
          <w:p w:rsidR="00301666" w:rsidRPr="00883220" w:rsidRDefault="00301666" w:rsidP="005B1BAA">
            <w:pPr>
              <w:jc w:val="both"/>
            </w:pPr>
            <w:r w:rsidRPr="00883220">
              <w:rPr>
                <w:sz w:val="22"/>
                <w:szCs w:val="22"/>
              </w:rPr>
              <w:t>ВПД 5</w:t>
            </w:r>
          </w:p>
        </w:tc>
        <w:tc>
          <w:tcPr>
            <w:tcW w:w="8533" w:type="dxa"/>
          </w:tcPr>
          <w:p w:rsidR="00301666" w:rsidRPr="00883220" w:rsidRDefault="00381FB3" w:rsidP="005B1BAA">
            <w:pPr>
              <w:jc w:val="both"/>
            </w:pPr>
            <w:r>
              <w:t xml:space="preserve">Организация работы структурного подразделения </w:t>
            </w:r>
          </w:p>
        </w:tc>
      </w:tr>
      <w:tr w:rsidR="00301666" w:rsidRPr="00883220" w:rsidTr="00381FB3">
        <w:tc>
          <w:tcPr>
            <w:tcW w:w="1038" w:type="dxa"/>
          </w:tcPr>
          <w:p w:rsidR="00301666" w:rsidRPr="00883220" w:rsidRDefault="00301666" w:rsidP="005B1BAA">
            <w:pPr>
              <w:jc w:val="both"/>
            </w:pPr>
            <w:r w:rsidRPr="00883220">
              <w:rPr>
                <w:sz w:val="22"/>
                <w:szCs w:val="22"/>
              </w:rPr>
              <w:t>ВПД 6</w:t>
            </w:r>
          </w:p>
        </w:tc>
        <w:tc>
          <w:tcPr>
            <w:tcW w:w="8533" w:type="dxa"/>
          </w:tcPr>
          <w:p w:rsidR="00301666" w:rsidRPr="00381FB3" w:rsidRDefault="00381FB3" w:rsidP="00381F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 w:rsidRPr="00381FB3">
              <w:t>Выполнение работ по одной или нескольким про</w:t>
            </w:r>
            <w:r>
              <w:t xml:space="preserve">фессиям рабочих, должностям </w:t>
            </w:r>
            <w:r w:rsidRPr="00381FB3">
              <w:t>служащих  (кондитер)</w:t>
            </w:r>
          </w:p>
        </w:tc>
      </w:tr>
    </w:tbl>
    <w:p w:rsidR="00301666" w:rsidRPr="001D1755" w:rsidRDefault="00301666" w:rsidP="0030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01666" w:rsidRPr="001D1755" w:rsidRDefault="00301666" w:rsidP="0030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D1755">
        <w:rPr>
          <w:sz w:val="22"/>
          <w:szCs w:val="22"/>
        </w:rPr>
        <w:t xml:space="preserve">Производственная (преддипломная) практика студентов является завершающим этапом и проводится после освоения </w:t>
      </w:r>
      <w:r>
        <w:rPr>
          <w:sz w:val="22"/>
          <w:szCs w:val="22"/>
        </w:rPr>
        <w:t xml:space="preserve">ППССЗ </w:t>
      </w:r>
      <w:r w:rsidRPr="001D1755">
        <w:rPr>
          <w:sz w:val="22"/>
          <w:szCs w:val="22"/>
        </w:rPr>
        <w:t xml:space="preserve"> и сдачи студентами всех видов промежуточной аттестации, предусмотренных ФГОС  по специальности </w:t>
      </w:r>
      <w:r w:rsidRPr="00301666">
        <w:rPr>
          <w:sz w:val="22"/>
          <w:szCs w:val="22"/>
        </w:rPr>
        <w:t xml:space="preserve">19.02.03 Технология хлеба, кондитерских и макаронных изделий  </w:t>
      </w:r>
    </w:p>
    <w:p w:rsidR="00301666" w:rsidRPr="001D1755" w:rsidRDefault="00301666" w:rsidP="00301666">
      <w:pPr>
        <w:shd w:val="clear" w:color="auto" w:fill="FFFFFF"/>
        <w:tabs>
          <w:tab w:val="left" w:pos="9356"/>
        </w:tabs>
        <w:ind w:firstLine="709"/>
        <w:jc w:val="both"/>
        <w:rPr>
          <w:sz w:val="22"/>
          <w:szCs w:val="22"/>
        </w:rPr>
      </w:pPr>
      <w:r w:rsidRPr="001D1755">
        <w:rPr>
          <w:sz w:val="22"/>
          <w:szCs w:val="22"/>
        </w:rPr>
        <w:t xml:space="preserve">Теоретической основой для производственной (преддипломной) практики являются дисциплины и модули профессионального цикла </w:t>
      </w:r>
      <w:r>
        <w:rPr>
          <w:sz w:val="22"/>
          <w:szCs w:val="22"/>
        </w:rPr>
        <w:t>ППССЗ</w:t>
      </w:r>
      <w:r w:rsidRPr="001D1755">
        <w:rPr>
          <w:sz w:val="22"/>
          <w:szCs w:val="22"/>
        </w:rPr>
        <w:t xml:space="preserve"> по специальности</w:t>
      </w:r>
      <w:r w:rsidRPr="00301666">
        <w:rPr>
          <w:sz w:val="22"/>
          <w:szCs w:val="22"/>
        </w:rPr>
        <w:t xml:space="preserve">19.02.03 Технология хлеба, кондитерских и макаронных изделий  </w:t>
      </w:r>
    </w:p>
    <w:p w:rsidR="00301666" w:rsidRPr="001D1755" w:rsidRDefault="00301666" w:rsidP="00301666">
      <w:pPr>
        <w:tabs>
          <w:tab w:val="left" w:pos="426"/>
        </w:tabs>
        <w:jc w:val="both"/>
        <w:rPr>
          <w:b/>
          <w:bCs/>
          <w:sz w:val="22"/>
          <w:szCs w:val="22"/>
        </w:rPr>
      </w:pPr>
    </w:p>
    <w:p w:rsidR="00301666" w:rsidRPr="001D1755" w:rsidRDefault="00301666" w:rsidP="00301666">
      <w:pPr>
        <w:tabs>
          <w:tab w:val="left" w:pos="426"/>
          <w:tab w:val="left" w:pos="993"/>
        </w:tabs>
        <w:ind w:firstLine="709"/>
        <w:jc w:val="both"/>
        <w:rPr>
          <w:b/>
          <w:bCs/>
          <w:sz w:val="22"/>
          <w:szCs w:val="22"/>
        </w:rPr>
      </w:pPr>
      <w:r w:rsidRPr="001D1755">
        <w:rPr>
          <w:b/>
          <w:bCs/>
          <w:sz w:val="22"/>
          <w:szCs w:val="22"/>
        </w:rPr>
        <w:t xml:space="preserve">1.2. Цели и задачи </w:t>
      </w:r>
      <w:r w:rsidRPr="001D1755">
        <w:rPr>
          <w:b/>
          <w:sz w:val="22"/>
          <w:szCs w:val="22"/>
        </w:rPr>
        <w:t>производственной (преддипломной)</w:t>
      </w:r>
      <w:r w:rsidRPr="001D1755">
        <w:rPr>
          <w:b/>
          <w:bCs/>
          <w:sz w:val="22"/>
          <w:szCs w:val="22"/>
        </w:rPr>
        <w:t xml:space="preserve"> практики  </w:t>
      </w:r>
    </w:p>
    <w:p w:rsidR="00301666" w:rsidRPr="001D1755" w:rsidRDefault="00301666" w:rsidP="00301666">
      <w:pPr>
        <w:tabs>
          <w:tab w:val="left" w:pos="426"/>
          <w:tab w:val="left" w:pos="993"/>
        </w:tabs>
        <w:ind w:firstLine="709"/>
        <w:jc w:val="both"/>
        <w:rPr>
          <w:b/>
          <w:bCs/>
          <w:sz w:val="22"/>
          <w:szCs w:val="22"/>
        </w:rPr>
      </w:pPr>
    </w:p>
    <w:p w:rsidR="00301666" w:rsidRPr="001D1755" w:rsidRDefault="00301666" w:rsidP="00301666">
      <w:pPr>
        <w:tabs>
          <w:tab w:val="left" w:pos="426"/>
          <w:tab w:val="left" w:pos="993"/>
        </w:tabs>
        <w:ind w:firstLine="709"/>
        <w:jc w:val="both"/>
        <w:rPr>
          <w:sz w:val="22"/>
          <w:szCs w:val="22"/>
        </w:rPr>
      </w:pPr>
      <w:r w:rsidRPr="001D1755">
        <w:rPr>
          <w:sz w:val="22"/>
          <w:szCs w:val="22"/>
        </w:rPr>
        <w:t xml:space="preserve">Цель производственной (преддипломной) практики - углубление студентами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 </w:t>
      </w:r>
    </w:p>
    <w:p w:rsidR="00301666" w:rsidRPr="00E47885" w:rsidRDefault="00301666" w:rsidP="00301666">
      <w:pPr>
        <w:tabs>
          <w:tab w:val="left" w:pos="426"/>
          <w:tab w:val="left" w:pos="993"/>
        </w:tabs>
        <w:ind w:firstLine="709"/>
        <w:jc w:val="both"/>
        <w:rPr>
          <w:sz w:val="22"/>
          <w:szCs w:val="22"/>
        </w:rPr>
      </w:pPr>
      <w:r w:rsidRPr="00E47885">
        <w:rPr>
          <w:sz w:val="22"/>
          <w:szCs w:val="22"/>
        </w:rPr>
        <w:t>Задачи производственной (преддипломной) практики:</w:t>
      </w:r>
    </w:p>
    <w:p w:rsidR="00301666" w:rsidRPr="00E47885" w:rsidRDefault="00301666" w:rsidP="0030166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="Times New Roman"/>
          <w:sz w:val="22"/>
          <w:szCs w:val="22"/>
        </w:rPr>
      </w:pPr>
      <w:r w:rsidRPr="00E47885">
        <w:rPr>
          <w:rFonts w:eastAsia="Times New Roman"/>
          <w:sz w:val="22"/>
          <w:szCs w:val="22"/>
        </w:rPr>
        <w:t xml:space="preserve">закрепление теоретических знаний, полученных студентами в процессе изучения специальных дисциплин и профессиональных модулей, которые формируют высококвалифицированного специалиста-технолога; </w:t>
      </w:r>
    </w:p>
    <w:p w:rsidR="00301666" w:rsidRPr="00E47885" w:rsidRDefault="00301666" w:rsidP="0030166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="Times New Roman"/>
          <w:sz w:val="22"/>
          <w:szCs w:val="22"/>
        </w:rPr>
      </w:pPr>
      <w:r w:rsidRPr="00E47885">
        <w:rPr>
          <w:rFonts w:eastAsia="Times New Roman"/>
          <w:sz w:val="22"/>
          <w:szCs w:val="22"/>
        </w:rPr>
        <w:t>приобретение более глубоких профессиональных навыков, необходимых при решении конкретных профессиональных задач в определенном виде деятельности, установленном ФГОС СПО;</w:t>
      </w:r>
    </w:p>
    <w:p w:rsidR="00301666" w:rsidRPr="00E47885" w:rsidRDefault="00301666" w:rsidP="0030166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="Times New Roman"/>
          <w:sz w:val="22"/>
          <w:szCs w:val="22"/>
        </w:rPr>
      </w:pPr>
      <w:r w:rsidRPr="00E47885">
        <w:rPr>
          <w:rFonts w:eastAsia="Times New Roman"/>
          <w:sz w:val="22"/>
          <w:szCs w:val="22"/>
        </w:rPr>
        <w:t>овладение практическими навыками по организации технологического процесса;</w:t>
      </w:r>
    </w:p>
    <w:p w:rsidR="00301666" w:rsidRPr="00E47885" w:rsidRDefault="00301666" w:rsidP="0030166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="Times New Roman"/>
          <w:sz w:val="22"/>
          <w:szCs w:val="22"/>
        </w:rPr>
      </w:pPr>
      <w:r w:rsidRPr="00E47885">
        <w:rPr>
          <w:rFonts w:eastAsia="Times New Roman"/>
          <w:sz w:val="22"/>
          <w:szCs w:val="22"/>
        </w:rPr>
        <w:t xml:space="preserve">составление первичных документов, отчетов </w:t>
      </w:r>
      <w:proofErr w:type="spellStart"/>
      <w:r w:rsidRPr="00E47885">
        <w:rPr>
          <w:rFonts w:eastAsia="Times New Roman"/>
          <w:sz w:val="22"/>
          <w:szCs w:val="22"/>
        </w:rPr>
        <w:t>материальноответственных</w:t>
      </w:r>
      <w:proofErr w:type="spellEnd"/>
      <w:r w:rsidRPr="00E47885">
        <w:rPr>
          <w:rFonts w:eastAsia="Times New Roman"/>
          <w:sz w:val="22"/>
          <w:szCs w:val="22"/>
        </w:rPr>
        <w:t xml:space="preserve"> лиц;</w:t>
      </w:r>
    </w:p>
    <w:p w:rsidR="00301666" w:rsidRPr="00E47885" w:rsidRDefault="00301666" w:rsidP="0030166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="Times New Roman"/>
          <w:sz w:val="22"/>
          <w:szCs w:val="22"/>
        </w:rPr>
      </w:pPr>
      <w:r w:rsidRPr="00E47885">
        <w:rPr>
          <w:rFonts w:eastAsia="Times New Roman"/>
          <w:sz w:val="22"/>
          <w:szCs w:val="22"/>
        </w:rPr>
        <w:t xml:space="preserve">применение на практике теоретических умений;  </w:t>
      </w:r>
    </w:p>
    <w:p w:rsidR="00301666" w:rsidRPr="00E47885" w:rsidRDefault="00301666" w:rsidP="0030166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  <w:bCs/>
          <w:sz w:val="22"/>
          <w:szCs w:val="22"/>
        </w:rPr>
      </w:pPr>
      <w:r w:rsidRPr="00E47885">
        <w:rPr>
          <w:rFonts w:eastAsia="Times New Roman"/>
          <w:sz w:val="22"/>
          <w:szCs w:val="22"/>
        </w:rPr>
        <w:t>сбор, обобщение и анализ практического материала, необходимого для написания отчета о преддипломной практике, выполнения индивидуального задания для подготовки и выполнения выпускной квалификационной работы.</w:t>
      </w:r>
    </w:p>
    <w:p w:rsidR="00301666" w:rsidRDefault="00301666" w:rsidP="00301666">
      <w:pPr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</w:p>
    <w:p w:rsidR="00301666" w:rsidRPr="001D1755" w:rsidRDefault="00CE1955" w:rsidP="00301666">
      <w:pPr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1.3 </w:t>
      </w:r>
      <w:r w:rsidR="00301666" w:rsidRPr="001D1755">
        <w:rPr>
          <w:b/>
          <w:bCs/>
          <w:sz w:val="22"/>
          <w:szCs w:val="22"/>
        </w:rPr>
        <w:t xml:space="preserve">Требования к результатам </w:t>
      </w:r>
      <w:r w:rsidR="00301666" w:rsidRPr="001D1755">
        <w:rPr>
          <w:b/>
          <w:sz w:val="22"/>
          <w:szCs w:val="22"/>
        </w:rPr>
        <w:t>производственной (преддипломной)</w:t>
      </w:r>
      <w:r w:rsidR="00301666" w:rsidRPr="001D1755">
        <w:rPr>
          <w:b/>
          <w:bCs/>
          <w:sz w:val="22"/>
          <w:szCs w:val="22"/>
        </w:rPr>
        <w:t xml:space="preserve"> практики</w:t>
      </w:r>
    </w:p>
    <w:p w:rsidR="00301666" w:rsidRPr="001D1755" w:rsidRDefault="00301666" w:rsidP="00301666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:rsidR="00301666" w:rsidRPr="00381FB3" w:rsidRDefault="00CE1955" w:rsidP="00CE1955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1666" w:rsidRPr="00381FB3">
        <w:rPr>
          <w:sz w:val="22"/>
          <w:szCs w:val="22"/>
        </w:rPr>
        <w:t>Результатом освоения программы производственной (преддипломной)  практик являются получение практического опыта:</w:t>
      </w:r>
    </w:p>
    <w:p w:rsidR="00381FB3" w:rsidRPr="00381FB3" w:rsidRDefault="00381FB3" w:rsidP="00C32618">
      <w:pPr>
        <w:jc w:val="both"/>
      </w:pPr>
      <w:r w:rsidRPr="00381FB3">
        <w:t xml:space="preserve">-приемки сырья; </w:t>
      </w:r>
    </w:p>
    <w:p w:rsidR="00381FB3" w:rsidRPr="00381FB3" w:rsidRDefault="00381FB3" w:rsidP="00C32618">
      <w:pPr>
        <w:jc w:val="both"/>
      </w:pPr>
      <w:r w:rsidRPr="00381FB3">
        <w:t>-контроля качества поступившего сырья;</w:t>
      </w:r>
    </w:p>
    <w:p w:rsidR="00301666" w:rsidRDefault="00381FB3" w:rsidP="00C32618">
      <w:pPr>
        <w:jc w:val="both"/>
      </w:pPr>
      <w:r w:rsidRPr="00381FB3">
        <w:t xml:space="preserve">- ведения процесса хранения сырья; подготовки сырья к дальнейшей переработке; </w:t>
      </w:r>
    </w:p>
    <w:p w:rsidR="002C695B" w:rsidRPr="002C695B" w:rsidRDefault="002C695B" w:rsidP="002C695B">
      <w:pPr>
        <w:ind w:firstLine="567"/>
        <w:jc w:val="both"/>
      </w:pPr>
    </w:p>
    <w:p w:rsidR="00301666" w:rsidRDefault="00301666" w:rsidP="00301666">
      <w:pPr>
        <w:tabs>
          <w:tab w:val="left" w:pos="993"/>
        </w:tabs>
        <w:jc w:val="both"/>
        <w:rPr>
          <w:sz w:val="22"/>
          <w:szCs w:val="22"/>
        </w:rPr>
      </w:pPr>
      <w:r w:rsidRPr="00381FB3">
        <w:rPr>
          <w:sz w:val="22"/>
          <w:szCs w:val="22"/>
        </w:rPr>
        <w:t xml:space="preserve"> и сформированные профессиональные и общие компетенции</w:t>
      </w:r>
      <w:r w:rsidR="00AE32CE">
        <w:rPr>
          <w:sz w:val="22"/>
          <w:szCs w:val="22"/>
        </w:rPr>
        <w:t xml:space="preserve"> и личностные результаты</w:t>
      </w:r>
      <w:r w:rsidRPr="00381FB3">
        <w:rPr>
          <w:sz w:val="22"/>
          <w:szCs w:val="22"/>
        </w:rPr>
        <w:t>:</w:t>
      </w:r>
    </w:p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93"/>
        <w:gridCol w:w="6379"/>
      </w:tblGrid>
      <w:tr w:rsidR="001F5B52" w:rsidRPr="001D1755" w:rsidTr="005B1BAA">
        <w:tc>
          <w:tcPr>
            <w:tcW w:w="851" w:type="dxa"/>
          </w:tcPr>
          <w:p w:rsidR="001F5B52" w:rsidRPr="001D1755" w:rsidRDefault="001F5B52" w:rsidP="005B1BAA">
            <w:pPr>
              <w:jc w:val="center"/>
            </w:pPr>
            <w:r w:rsidRPr="001D1755">
              <w:rPr>
                <w:sz w:val="22"/>
                <w:szCs w:val="22"/>
              </w:rPr>
              <w:t>Код</w:t>
            </w:r>
          </w:p>
        </w:tc>
        <w:tc>
          <w:tcPr>
            <w:tcW w:w="2693" w:type="dxa"/>
          </w:tcPr>
          <w:p w:rsidR="001F5B52" w:rsidRPr="001D1755" w:rsidRDefault="001F5B52" w:rsidP="005B1BAA">
            <w:pPr>
              <w:jc w:val="center"/>
            </w:pPr>
            <w:r w:rsidRPr="001D1755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379" w:type="dxa"/>
          </w:tcPr>
          <w:p w:rsidR="001F5B52" w:rsidRPr="001D1755" w:rsidRDefault="001F5B52" w:rsidP="005B1BAA">
            <w:pPr>
              <w:jc w:val="center"/>
            </w:pPr>
            <w:r w:rsidRPr="001D1755">
              <w:rPr>
                <w:sz w:val="22"/>
                <w:szCs w:val="22"/>
              </w:rPr>
              <w:t>Показатели оценки результата (ПК)</w:t>
            </w:r>
          </w:p>
        </w:tc>
      </w:tr>
      <w:tr w:rsidR="001F5B52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1F5B52" w:rsidRPr="001D1755" w:rsidRDefault="001F5B52" w:rsidP="002C695B">
            <w:pPr>
              <w:jc w:val="center"/>
              <w:rPr>
                <w:b/>
              </w:rPr>
            </w:pPr>
            <w:r w:rsidRPr="001D1755">
              <w:rPr>
                <w:b/>
                <w:sz w:val="22"/>
                <w:szCs w:val="22"/>
              </w:rPr>
              <w:t>ВПД 1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1F5B52" w:rsidRPr="001F5B52" w:rsidRDefault="001F5B52" w:rsidP="002C695B">
            <w:pPr>
              <w:jc w:val="center"/>
              <w:rPr>
                <w:b/>
              </w:rPr>
            </w:pPr>
            <w:r w:rsidRPr="001F5B52">
              <w:rPr>
                <w:b/>
                <w:color w:val="000000"/>
                <w:sz w:val="22"/>
                <w:szCs w:val="22"/>
              </w:rPr>
              <w:t>Приемка,     хранение    и     подготовка    сырья    к переработке</w:t>
            </w:r>
          </w:p>
        </w:tc>
      </w:tr>
      <w:tr w:rsidR="001F5B52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1F5B52" w:rsidRPr="002C695B" w:rsidRDefault="001F5B52" w:rsidP="005B1BAA">
            <w:pPr>
              <w:jc w:val="both"/>
            </w:pPr>
            <w:r w:rsidRPr="002C695B">
              <w:rPr>
                <w:sz w:val="22"/>
                <w:szCs w:val="22"/>
              </w:rPr>
              <w:t>ПК 1.1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F5B52" w:rsidRPr="002C695B" w:rsidRDefault="001F5B52" w:rsidP="005B1BAA">
            <w:pPr>
              <w:tabs>
                <w:tab w:val="left" w:pos="416"/>
              </w:tabs>
              <w:ind w:left="132" w:right="132"/>
            </w:pPr>
            <w:r w:rsidRPr="002C695B">
              <w:rPr>
                <w:sz w:val="22"/>
                <w:szCs w:val="22"/>
              </w:rPr>
              <w:t>Организовывать и производить приемку сырья</w:t>
            </w:r>
          </w:p>
        </w:tc>
        <w:tc>
          <w:tcPr>
            <w:tcW w:w="6379" w:type="dxa"/>
          </w:tcPr>
          <w:p w:rsidR="001F5B52" w:rsidRPr="002C695B" w:rsidRDefault="001F5B52" w:rsidP="00D63DAE">
            <w:pPr>
              <w:tabs>
                <w:tab w:val="left" w:pos="-391"/>
              </w:tabs>
              <w:suppressAutoHyphens/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 xml:space="preserve">имеют практический опыт: приемки сырья, контроля качества поступившего сырья; </w:t>
            </w:r>
          </w:p>
          <w:p w:rsidR="001F5B52" w:rsidRPr="002C695B" w:rsidRDefault="001F5B52" w:rsidP="00D63DAE">
            <w:pPr>
              <w:tabs>
                <w:tab w:val="left" w:pos="-391"/>
              </w:tabs>
              <w:suppressAutoHyphens/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 xml:space="preserve">умеют проводить испытания  по определению органолептических и физико-химических показателей качества </w:t>
            </w:r>
            <w:r w:rsidRPr="002C695B">
              <w:rPr>
                <w:bCs/>
                <w:sz w:val="22"/>
                <w:szCs w:val="22"/>
              </w:rPr>
              <w:lastRenderedPageBreak/>
              <w:t>сырья  хлебопекарного, кондитерского и макаронного  производства;</w:t>
            </w:r>
          </w:p>
          <w:p w:rsidR="001F5B52" w:rsidRPr="002C695B" w:rsidRDefault="001F5B52" w:rsidP="00D63DAE">
            <w:pPr>
              <w:tabs>
                <w:tab w:val="left" w:pos="-391"/>
              </w:tabs>
              <w:suppressAutoHyphens/>
              <w:ind w:left="34" w:right="132"/>
              <w:jc w:val="both"/>
              <w:rPr>
                <w:b/>
              </w:rPr>
            </w:pPr>
            <w:r w:rsidRPr="002C695B">
              <w:rPr>
                <w:sz w:val="22"/>
                <w:szCs w:val="22"/>
              </w:rPr>
              <w:t>соблюдение требований охраны труда, пожарной безопасности.</w:t>
            </w:r>
          </w:p>
        </w:tc>
      </w:tr>
      <w:tr w:rsidR="001F5B52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1F5B52" w:rsidRPr="002C695B" w:rsidRDefault="001F5B52" w:rsidP="005B1BAA">
            <w:r w:rsidRPr="002C695B">
              <w:rPr>
                <w:sz w:val="22"/>
                <w:szCs w:val="22"/>
              </w:rPr>
              <w:lastRenderedPageBreak/>
              <w:t>ПК 1.2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F5B52" w:rsidRPr="002C695B" w:rsidRDefault="001F5B52" w:rsidP="005B1BAA">
            <w:pPr>
              <w:tabs>
                <w:tab w:val="left" w:pos="416"/>
              </w:tabs>
              <w:ind w:left="132" w:right="132"/>
            </w:pPr>
            <w:r w:rsidRPr="002C695B">
              <w:rPr>
                <w:sz w:val="22"/>
                <w:szCs w:val="22"/>
              </w:rPr>
              <w:t>Контролировать качество поступившего сырья</w:t>
            </w:r>
          </w:p>
        </w:tc>
        <w:tc>
          <w:tcPr>
            <w:tcW w:w="6379" w:type="dxa"/>
          </w:tcPr>
          <w:p w:rsidR="001F5B52" w:rsidRPr="002C695B" w:rsidRDefault="001F5B52" w:rsidP="00D63DAE">
            <w:pPr>
              <w:numPr>
                <w:ilvl w:val="0"/>
                <w:numId w:val="13"/>
              </w:numPr>
              <w:tabs>
                <w:tab w:val="left" w:pos="-391"/>
                <w:tab w:val="left" w:pos="360"/>
                <w:tab w:val="left" w:pos="502"/>
              </w:tabs>
              <w:suppressAutoHyphens/>
              <w:ind w:left="34" w:firstLine="0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умеют использовать  результаты контроля сырья  для оптимизации производства хлебопекарного, кондитерского и макаронного  производства;</w:t>
            </w:r>
          </w:p>
          <w:p w:rsidR="001F5B52" w:rsidRPr="002C695B" w:rsidRDefault="001F5B52" w:rsidP="00D63DAE">
            <w:pPr>
              <w:numPr>
                <w:ilvl w:val="0"/>
                <w:numId w:val="13"/>
              </w:numPr>
              <w:tabs>
                <w:tab w:val="left" w:pos="-391"/>
                <w:tab w:val="left" w:pos="360"/>
                <w:tab w:val="left" w:pos="502"/>
              </w:tabs>
              <w:suppressAutoHyphens/>
              <w:ind w:left="34" w:firstLine="0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умеют  определять  производственную и технологическую документацию при контроле качества  при хранении сырья;</w:t>
            </w:r>
          </w:p>
          <w:p w:rsidR="001F5B52" w:rsidRPr="002C695B" w:rsidRDefault="001F5B52" w:rsidP="00D63DAE">
            <w:pPr>
              <w:tabs>
                <w:tab w:val="left" w:pos="-391"/>
                <w:tab w:val="left" w:pos="360"/>
              </w:tabs>
              <w:ind w:left="34"/>
              <w:jc w:val="both"/>
            </w:pPr>
            <w:r w:rsidRPr="002C695B">
              <w:rPr>
                <w:sz w:val="22"/>
                <w:szCs w:val="22"/>
              </w:rPr>
              <w:t xml:space="preserve">соблюдать правила  и нормы охраны  труда, противопожарной безопасности, промышленной санитарии, </w:t>
            </w:r>
          </w:p>
          <w:p w:rsidR="001F5B52" w:rsidRPr="002C695B" w:rsidRDefault="001F5B52" w:rsidP="00D63DAE">
            <w:pPr>
              <w:tabs>
                <w:tab w:val="left" w:pos="-391"/>
                <w:tab w:val="left" w:pos="416"/>
              </w:tabs>
              <w:ind w:left="34" w:right="132"/>
              <w:jc w:val="both"/>
            </w:pPr>
            <w:r w:rsidRPr="002C695B">
              <w:rPr>
                <w:sz w:val="22"/>
                <w:szCs w:val="22"/>
              </w:rPr>
              <w:t>подготавливать сырье к переработке.</w:t>
            </w:r>
          </w:p>
        </w:tc>
      </w:tr>
      <w:tr w:rsidR="001F5B52" w:rsidRPr="001D1755" w:rsidTr="00072B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41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F5B52" w:rsidRPr="002C695B" w:rsidRDefault="001F5B52" w:rsidP="005B1BAA">
            <w:r w:rsidRPr="002C695B">
              <w:rPr>
                <w:sz w:val="22"/>
                <w:szCs w:val="22"/>
              </w:rPr>
              <w:t>ПК 1.3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1F5B52" w:rsidRPr="002C695B" w:rsidRDefault="001F5B52" w:rsidP="005B1BAA">
            <w:pPr>
              <w:tabs>
                <w:tab w:val="left" w:pos="416"/>
              </w:tabs>
              <w:ind w:left="132" w:right="132"/>
            </w:pPr>
            <w:r w:rsidRPr="002C695B">
              <w:rPr>
                <w:sz w:val="22"/>
                <w:szCs w:val="22"/>
              </w:rPr>
              <w:t>Организовывать и осуществлять хранение сырья.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1F5B52" w:rsidRPr="002C695B" w:rsidRDefault="002C695B" w:rsidP="00D63DAE">
            <w:pPr>
              <w:tabs>
                <w:tab w:val="left" w:pos="-391"/>
              </w:tabs>
              <w:ind w:left="34"/>
              <w:jc w:val="both"/>
            </w:pPr>
            <w:r w:rsidRPr="002C695B">
              <w:rPr>
                <w:sz w:val="22"/>
                <w:szCs w:val="22"/>
              </w:rPr>
              <w:t>с</w:t>
            </w:r>
            <w:r w:rsidR="001F5B52" w:rsidRPr="002C695B">
              <w:rPr>
                <w:sz w:val="22"/>
                <w:szCs w:val="22"/>
              </w:rPr>
              <w:t>оздание запасов сырья с учетом сроков хранения;</w:t>
            </w:r>
          </w:p>
          <w:p w:rsidR="001F5B52" w:rsidRPr="002C695B" w:rsidRDefault="001F5B52" w:rsidP="00D63DAE">
            <w:pPr>
              <w:tabs>
                <w:tab w:val="left" w:pos="-391"/>
              </w:tabs>
              <w:ind w:left="34"/>
              <w:jc w:val="both"/>
            </w:pPr>
            <w:r w:rsidRPr="002C695B">
              <w:rPr>
                <w:sz w:val="22"/>
                <w:szCs w:val="22"/>
              </w:rPr>
              <w:t>соблюдение товарного соседства сырья;</w:t>
            </w:r>
          </w:p>
          <w:p w:rsidR="001F5B52" w:rsidRPr="002C695B" w:rsidRDefault="001F5B52" w:rsidP="00D63DAE">
            <w:pPr>
              <w:tabs>
                <w:tab w:val="left" w:pos="-391"/>
              </w:tabs>
              <w:ind w:left="34"/>
              <w:jc w:val="both"/>
              <w:rPr>
                <w:bCs/>
              </w:rPr>
            </w:pPr>
            <w:r w:rsidRPr="002C695B">
              <w:rPr>
                <w:sz w:val="22"/>
                <w:szCs w:val="22"/>
              </w:rPr>
              <w:t xml:space="preserve">использовать результаты контроля сырья для оптимизации производства </w:t>
            </w:r>
            <w:r w:rsidRPr="002C695B">
              <w:rPr>
                <w:bCs/>
                <w:sz w:val="22"/>
                <w:szCs w:val="22"/>
              </w:rPr>
              <w:t>хлебопекарного, кондитерского и макаронного  производства;</w:t>
            </w:r>
          </w:p>
          <w:p w:rsidR="001F5B52" w:rsidRPr="002C695B" w:rsidRDefault="001F5B52" w:rsidP="00D63DAE">
            <w:pPr>
              <w:tabs>
                <w:tab w:val="left" w:pos="-391"/>
              </w:tabs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определять потери сырья при хранении,</w:t>
            </w:r>
          </w:p>
          <w:p w:rsidR="001F5B52" w:rsidRPr="002C695B" w:rsidRDefault="001F5B52" w:rsidP="00D63DAE">
            <w:pPr>
              <w:tabs>
                <w:tab w:val="left" w:pos="-391"/>
                <w:tab w:val="left" w:pos="416"/>
              </w:tabs>
              <w:ind w:left="34" w:right="132"/>
              <w:jc w:val="both"/>
              <w:rPr>
                <w:b/>
              </w:rPr>
            </w:pPr>
            <w:r w:rsidRPr="002C695B">
              <w:rPr>
                <w:sz w:val="22"/>
                <w:szCs w:val="22"/>
              </w:rPr>
              <w:t>подготавливать сырье к переработке.</w:t>
            </w:r>
          </w:p>
        </w:tc>
      </w:tr>
      <w:tr w:rsidR="001F5B52" w:rsidRPr="004E0A0B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F5B52" w:rsidRPr="002C695B" w:rsidRDefault="001F5B52" w:rsidP="001F5B52">
            <w:r w:rsidRPr="002C695B">
              <w:rPr>
                <w:sz w:val="22"/>
                <w:szCs w:val="22"/>
              </w:rPr>
              <w:t>ПК 1.4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B52" w:rsidRPr="002C695B" w:rsidRDefault="001F5B52" w:rsidP="005B1BAA">
            <w:pPr>
              <w:tabs>
                <w:tab w:val="left" w:pos="416"/>
              </w:tabs>
              <w:ind w:left="132" w:right="132"/>
            </w:pPr>
            <w:r w:rsidRPr="002C695B">
              <w:rPr>
                <w:sz w:val="22"/>
                <w:szCs w:val="22"/>
              </w:rPr>
              <w:t>Организовывать и осуществлять подготовку сырья к переработке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B52" w:rsidRPr="002C695B" w:rsidRDefault="002C695B" w:rsidP="00D63DAE">
            <w:pPr>
              <w:tabs>
                <w:tab w:val="left" w:pos="-391"/>
              </w:tabs>
              <w:ind w:left="34"/>
              <w:jc w:val="both"/>
            </w:pPr>
            <w:r w:rsidRPr="002C695B">
              <w:rPr>
                <w:sz w:val="22"/>
                <w:szCs w:val="22"/>
              </w:rPr>
              <w:t>у</w:t>
            </w:r>
            <w:r w:rsidR="001F5B52" w:rsidRPr="002C695B">
              <w:rPr>
                <w:sz w:val="22"/>
                <w:szCs w:val="22"/>
              </w:rPr>
              <w:t>меют подготавливать  сырья к производству;</w:t>
            </w:r>
          </w:p>
          <w:p w:rsidR="001F5B52" w:rsidRPr="002C695B" w:rsidRDefault="001F5B52" w:rsidP="00D63DAE">
            <w:pPr>
              <w:tabs>
                <w:tab w:val="left" w:pos="-391"/>
              </w:tabs>
              <w:ind w:left="34"/>
              <w:jc w:val="both"/>
            </w:pPr>
            <w:r w:rsidRPr="002C695B">
              <w:rPr>
                <w:sz w:val="22"/>
                <w:szCs w:val="22"/>
              </w:rPr>
              <w:t>соблюдать  правила обработки яиц.</w:t>
            </w:r>
          </w:p>
          <w:p w:rsidR="001F5B52" w:rsidRPr="002C695B" w:rsidRDefault="001F5B52" w:rsidP="00D63DAE">
            <w:pPr>
              <w:tabs>
                <w:tab w:val="left" w:pos="-391"/>
              </w:tabs>
              <w:ind w:left="34"/>
              <w:jc w:val="both"/>
            </w:pPr>
            <w:r w:rsidRPr="002C695B">
              <w:rPr>
                <w:sz w:val="22"/>
                <w:szCs w:val="22"/>
              </w:rPr>
              <w:t>соблюдать правила  и нормы охраны  труда, противопожарной безопасности, промышленной санитарии</w:t>
            </w:r>
          </w:p>
        </w:tc>
      </w:tr>
      <w:tr w:rsidR="00AE32CE" w:rsidRPr="004E0A0B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ind w:firstLine="34"/>
              <w:rPr>
                <w:color w:val="000000"/>
              </w:rPr>
            </w:pPr>
            <w:r w:rsidRPr="00BC3A72">
              <w:rPr>
                <w:bCs/>
              </w:rPr>
              <w:t>ЛР 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ind w:firstLine="33"/>
              <w:jc w:val="both"/>
            </w:pPr>
            <w:r w:rsidRPr="00BC3A72"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AE32CE" w:rsidRPr="004E0A0B" w:rsidTr="002C69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ind w:firstLine="34"/>
              <w:rPr>
                <w:bCs/>
              </w:rPr>
            </w:pPr>
            <w:r w:rsidRPr="00BC3A72">
              <w:rPr>
                <w:bCs/>
              </w:rPr>
              <w:t>ЛР 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ind w:firstLine="33"/>
              <w:jc w:val="both"/>
            </w:pPr>
            <w:proofErr w:type="gramStart"/>
            <w:r w:rsidRPr="00BC3A72">
              <w:t>Проектно-мыслящий</w:t>
            </w:r>
            <w:proofErr w:type="gramEnd"/>
            <w:r w:rsidRPr="00BC3A72"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p w:rsidR="001F5B52" w:rsidRPr="001D1755" w:rsidRDefault="001F5B52" w:rsidP="00CE1955">
      <w:pPr>
        <w:ind w:firstLine="708"/>
        <w:jc w:val="both"/>
        <w:rPr>
          <w:sz w:val="22"/>
          <w:szCs w:val="22"/>
        </w:rPr>
      </w:pPr>
      <w:r w:rsidRPr="001D1755">
        <w:rPr>
          <w:sz w:val="22"/>
          <w:szCs w:val="22"/>
        </w:rPr>
        <w:t>Результатом освоения программы производственной (преддипломной)  практик являются получение практического опыта:</w:t>
      </w:r>
    </w:p>
    <w:p w:rsidR="001F5B52" w:rsidRDefault="001F5B52" w:rsidP="00C32618">
      <w:r>
        <w:t>- контроля качества сырья и готовой продукции;</w:t>
      </w:r>
    </w:p>
    <w:p w:rsidR="001F5B52" w:rsidRDefault="001F5B52" w:rsidP="00C32618">
      <w:r>
        <w:t>- ведения процесса изготовления хлеба и хлебобулочных изделий;</w:t>
      </w:r>
    </w:p>
    <w:p w:rsidR="001F5B52" w:rsidRDefault="001F5B52" w:rsidP="00C32618">
      <w:r>
        <w:t xml:space="preserve">- эксплуатации и обслуживания технологического оборудования для производства хлеба и хлебобулочных изделий; </w:t>
      </w:r>
    </w:p>
    <w:p w:rsidR="001F5B52" w:rsidRDefault="001F5B52" w:rsidP="001F5B52">
      <w:pPr>
        <w:jc w:val="both"/>
      </w:pPr>
    </w:p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  <w:r>
        <w:t xml:space="preserve">и </w:t>
      </w:r>
      <w:r w:rsidRPr="00D5422D">
        <w:t xml:space="preserve">сформированные профессиональные </w:t>
      </w:r>
      <w:r>
        <w:t xml:space="preserve">и общие </w:t>
      </w:r>
      <w:r w:rsidRPr="00D5422D">
        <w:t>компетенции</w:t>
      </w:r>
      <w:r w:rsidR="00AE32CE" w:rsidRPr="00AE32CE">
        <w:rPr>
          <w:sz w:val="22"/>
          <w:szCs w:val="22"/>
        </w:rPr>
        <w:t xml:space="preserve"> </w:t>
      </w:r>
      <w:r w:rsidR="00AE32CE">
        <w:rPr>
          <w:sz w:val="22"/>
          <w:szCs w:val="22"/>
        </w:rPr>
        <w:t>и личностные результаты</w:t>
      </w:r>
    </w:p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93"/>
        <w:gridCol w:w="6379"/>
      </w:tblGrid>
      <w:tr w:rsidR="001F5B52" w:rsidRPr="001D1755" w:rsidTr="005B1BAA">
        <w:tc>
          <w:tcPr>
            <w:tcW w:w="851" w:type="dxa"/>
          </w:tcPr>
          <w:p w:rsidR="001F5B52" w:rsidRPr="002C695B" w:rsidRDefault="001F5B52" w:rsidP="005B1BAA">
            <w:pPr>
              <w:jc w:val="center"/>
            </w:pPr>
            <w:r w:rsidRPr="002C695B">
              <w:rPr>
                <w:sz w:val="22"/>
                <w:szCs w:val="22"/>
              </w:rPr>
              <w:t>Код</w:t>
            </w:r>
          </w:p>
        </w:tc>
        <w:tc>
          <w:tcPr>
            <w:tcW w:w="2693" w:type="dxa"/>
          </w:tcPr>
          <w:p w:rsidR="001F5B52" w:rsidRPr="002C695B" w:rsidRDefault="001F5B52" w:rsidP="005B1BAA">
            <w:pPr>
              <w:jc w:val="center"/>
            </w:pPr>
            <w:r w:rsidRPr="002C695B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379" w:type="dxa"/>
          </w:tcPr>
          <w:p w:rsidR="001F5B52" w:rsidRPr="002C695B" w:rsidRDefault="001F5B52" w:rsidP="005B1BAA">
            <w:pPr>
              <w:jc w:val="center"/>
            </w:pPr>
            <w:r w:rsidRPr="002C695B">
              <w:rPr>
                <w:sz w:val="22"/>
                <w:szCs w:val="22"/>
              </w:rPr>
              <w:t>Показатели оценки результата (ПК)</w:t>
            </w:r>
          </w:p>
        </w:tc>
      </w:tr>
      <w:tr w:rsidR="001F5B52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1F5B52" w:rsidRPr="002C695B" w:rsidRDefault="001F5B52" w:rsidP="002C695B">
            <w:pPr>
              <w:jc w:val="center"/>
              <w:rPr>
                <w:b/>
              </w:rPr>
            </w:pPr>
            <w:r w:rsidRPr="002C695B">
              <w:rPr>
                <w:b/>
                <w:sz w:val="22"/>
                <w:szCs w:val="22"/>
              </w:rPr>
              <w:t>ВПД 2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1F5B52" w:rsidRPr="002C695B" w:rsidRDefault="001F5B52" w:rsidP="002C695B">
            <w:pPr>
              <w:jc w:val="center"/>
              <w:rPr>
                <w:b/>
              </w:rPr>
            </w:pPr>
            <w:r w:rsidRPr="002C695B">
              <w:rPr>
                <w:b/>
                <w:sz w:val="22"/>
                <w:szCs w:val="22"/>
              </w:rPr>
              <w:t>Производство хлеба и хлебобулочных изделий</w:t>
            </w:r>
          </w:p>
        </w:tc>
      </w:tr>
      <w:tr w:rsidR="001F5B52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1F5B52" w:rsidRPr="002C695B" w:rsidRDefault="001F5B52" w:rsidP="005B1BAA">
            <w:r w:rsidRPr="002C695B">
              <w:rPr>
                <w:sz w:val="22"/>
                <w:szCs w:val="22"/>
              </w:rPr>
              <w:t>ПК 2.1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F5B52" w:rsidRPr="002C695B" w:rsidRDefault="001F5B52" w:rsidP="005B1BAA">
            <w:r w:rsidRPr="002C695B">
              <w:rPr>
                <w:sz w:val="22"/>
                <w:szCs w:val="22"/>
              </w:rPr>
              <w:t>Контролировать соблюдение требований к сырью при производстве хлеба и хлебобулочных изделий.</w:t>
            </w:r>
          </w:p>
        </w:tc>
        <w:tc>
          <w:tcPr>
            <w:tcW w:w="6379" w:type="dxa"/>
          </w:tcPr>
          <w:p w:rsidR="001F5B52" w:rsidRPr="002C695B" w:rsidRDefault="001F5B52" w:rsidP="00D63DAE">
            <w:pPr>
              <w:ind w:left="34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 xml:space="preserve">демонстрация способности определения качества основного и дополнительного сырья </w:t>
            </w:r>
            <w:r w:rsidRPr="002C695B">
              <w:rPr>
                <w:sz w:val="22"/>
                <w:szCs w:val="22"/>
              </w:rPr>
              <w:t>при производстве хлеба и хлебобулочных изделий</w:t>
            </w:r>
            <w:r w:rsidRPr="002C695B">
              <w:rPr>
                <w:bCs/>
                <w:sz w:val="22"/>
                <w:szCs w:val="22"/>
              </w:rPr>
              <w:t>;</w:t>
            </w:r>
          </w:p>
          <w:p w:rsidR="002C695B" w:rsidRDefault="001F5B52" w:rsidP="00D63DAE">
            <w:pPr>
              <w:ind w:left="34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соблюдение правил подготовки сырья;</w:t>
            </w:r>
          </w:p>
          <w:p w:rsidR="002C695B" w:rsidRDefault="001F5B52" w:rsidP="00D63DAE">
            <w:pPr>
              <w:ind w:left="34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обоснованность выбора оборудования для подготовки сырья;</w:t>
            </w:r>
          </w:p>
          <w:p w:rsidR="001F5B52" w:rsidRPr="002C695B" w:rsidRDefault="001F5B52" w:rsidP="00D63DAE">
            <w:pPr>
              <w:ind w:left="34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положительные отзывы по производственной практике.</w:t>
            </w:r>
          </w:p>
        </w:tc>
      </w:tr>
      <w:tr w:rsidR="001F5B52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1F5B52" w:rsidRPr="002C695B" w:rsidRDefault="001F5B52" w:rsidP="005B1BAA">
            <w:pPr>
              <w:spacing w:line="276" w:lineRule="auto"/>
            </w:pPr>
            <w:r w:rsidRPr="002C695B">
              <w:rPr>
                <w:sz w:val="22"/>
                <w:szCs w:val="22"/>
              </w:rPr>
              <w:t>ПК 2.2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F5B52" w:rsidRPr="002C695B" w:rsidRDefault="001F5B52" w:rsidP="005B1BAA">
            <w:r w:rsidRPr="002C695B">
              <w:rPr>
                <w:sz w:val="22"/>
                <w:szCs w:val="22"/>
              </w:rPr>
              <w:t xml:space="preserve">Организовывать и осуществлять технологический процесс изготовления </w:t>
            </w:r>
            <w:r w:rsidRPr="002C695B">
              <w:rPr>
                <w:sz w:val="22"/>
                <w:szCs w:val="22"/>
              </w:rPr>
              <w:lastRenderedPageBreak/>
              <w:t>полуфабрикатов при производстве хлеба и хлебобулочных изделий.</w:t>
            </w:r>
          </w:p>
        </w:tc>
        <w:tc>
          <w:tcPr>
            <w:tcW w:w="6379" w:type="dxa"/>
          </w:tcPr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lastRenderedPageBreak/>
              <w:t>обоснованное изложение последовательности технологических операций, технологии производства и технологической дисциплины;</w:t>
            </w:r>
          </w:p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 xml:space="preserve">обоснованность выбора оборудования для производства </w:t>
            </w:r>
            <w:r w:rsidRPr="002C695B">
              <w:rPr>
                <w:bCs/>
                <w:sz w:val="22"/>
                <w:szCs w:val="22"/>
              </w:rPr>
              <w:lastRenderedPageBreak/>
              <w:t>изделий;</w:t>
            </w:r>
          </w:p>
          <w:p w:rsid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обоснованность выбора способов  и методов контроля производства полуфабрикатов хлебопекарного производства;</w:t>
            </w:r>
          </w:p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самостоятельное применение знаний при выполнении практических работ и на производственной практике;</w:t>
            </w:r>
          </w:p>
          <w:p w:rsidR="001F5B52" w:rsidRPr="002C695B" w:rsidRDefault="001F5B52" w:rsidP="00B5501B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положительные отзывы по практике;</w:t>
            </w:r>
          </w:p>
        </w:tc>
      </w:tr>
      <w:tr w:rsidR="001F5B52" w:rsidRPr="001D1755" w:rsidTr="00B55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F5B52" w:rsidRPr="002C695B" w:rsidRDefault="001F5B52" w:rsidP="005B1BAA">
            <w:pPr>
              <w:spacing w:line="276" w:lineRule="auto"/>
            </w:pPr>
            <w:r w:rsidRPr="002C695B">
              <w:rPr>
                <w:sz w:val="22"/>
                <w:szCs w:val="22"/>
              </w:rPr>
              <w:lastRenderedPageBreak/>
              <w:t>ПК 2.3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1F5B52" w:rsidRPr="002C695B" w:rsidRDefault="001F5B52" w:rsidP="005B1BAA">
            <w:r w:rsidRPr="002C695B">
              <w:rPr>
                <w:sz w:val="22"/>
                <w:szCs w:val="22"/>
              </w:rPr>
              <w:t>Организовывать и осуществлять технологический процесс производства хлеба и хлебобулочных изделий.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способностей работы с технологической и технической документацией;</w:t>
            </w:r>
          </w:p>
          <w:p w:rsid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умения вести технологический процесс производства хлеба и хлебобулочных изделий;</w:t>
            </w:r>
          </w:p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соблюдение основных параметров ведения технологического процесса;</w:t>
            </w:r>
          </w:p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 xml:space="preserve">обоснованность </w:t>
            </w:r>
            <w:proofErr w:type="gramStart"/>
            <w:r w:rsidRPr="002C695B">
              <w:rPr>
                <w:bCs/>
                <w:sz w:val="22"/>
                <w:szCs w:val="22"/>
              </w:rPr>
              <w:t>выбора методов контроля качества готовых хлебобулочных изделий</w:t>
            </w:r>
            <w:proofErr w:type="gramEnd"/>
            <w:r w:rsidRPr="002C695B">
              <w:rPr>
                <w:bCs/>
                <w:sz w:val="22"/>
                <w:szCs w:val="22"/>
              </w:rPr>
              <w:t>;</w:t>
            </w:r>
          </w:p>
          <w:p w:rsidR="001F5B52" w:rsidRPr="00B5501B" w:rsidRDefault="001F5B52" w:rsidP="00B5501B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порядка разработки и внедрения новой техники и технологии.</w:t>
            </w:r>
          </w:p>
        </w:tc>
      </w:tr>
      <w:tr w:rsidR="001F5B52" w:rsidRPr="004E0A0B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F5B52" w:rsidRPr="002C695B" w:rsidRDefault="001F5B52" w:rsidP="005B1BAA">
            <w:pPr>
              <w:spacing w:line="276" w:lineRule="auto"/>
            </w:pPr>
            <w:r w:rsidRPr="002C695B">
              <w:rPr>
                <w:sz w:val="22"/>
                <w:szCs w:val="22"/>
              </w:rPr>
              <w:t>ПК 2.4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B52" w:rsidRPr="002C695B" w:rsidRDefault="001F5B52" w:rsidP="005B1BAA">
            <w:r w:rsidRPr="002C695B">
              <w:rPr>
                <w:sz w:val="22"/>
                <w:szCs w:val="22"/>
              </w:rPr>
              <w:t>Обеспечивать эксплуатацию технологического оборудования хлебопекарного производства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5B52" w:rsidRPr="002C695B" w:rsidRDefault="001F5B52" w:rsidP="00D63DAE">
            <w:pPr>
              <w:ind w:left="34"/>
              <w:jc w:val="both"/>
            </w:pPr>
            <w:r w:rsidRPr="002C695B">
              <w:rPr>
                <w:bCs/>
                <w:sz w:val="22"/>
                <w:szCs w:val="22"/>
              </w:rPr>
              <w:t xml:space="preserve">демонстрация способностей </w:t>
            </w:r>
            <w:r w:rsidRPr="002C695B">
              <w:rPr>
                <w:sz w:val="22"/>
                <w:szCs w:val="22"/>
              </w:rPr>
              <w:t xml:space="preserve">выбора технологического оборудования в зависимости от технологического процесса; </w:t>
            </w:r>
          </w:p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способностей соблюдения правила эксплуатации и техники безопасности при работе с технологическим оборудованием;</w:t>
            </w:r>
          </w:p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способностей обеспечивать соблюдение правил  и требований безопасных условий труда.</w:t>
            </w:r>
          </w:p>
          <w:p w:rsidR="001F5B52" w:rsidRPr="002C695B" w:rsidRDefault="001F5B52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положительные отзывы по производственной практике</w:t>
            </w:r>
          </w:p>
        </w:tc>
      </w:tr>
      <w:tr w:rsidR="00AE32CE" w:rsidRPr="004E0A0B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ind w:firstLine="34"/>
              <w:rPr>
                <w:color w:val="000000"/>
              </w:rPr>
            </w:pPr>
            <w:r w:rsidRPr="00BC3A72">
              <w:rPr>
                <w:bCs/>
              </w:rPr>
              <w:t>ЛР 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ind w:firstLine="33"/>
              <w:jc w:val="both"/>
            </w:pPr>
            <w:r w:rsidRPr="00BC3A72"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AE32CE" w:rsidRPr="004E0A0B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ind w:firstLine="34"/>
              <w:rPr>
                <w:bCs/>
              </w:rPr>
            </w:pPr>
            <w:r w:rsidRPr="00BC3A72">
              <w:rPr>
                <w:bCs/>
              </w:rPr>
              <w:t>ЛР 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ind w:firstLine="33"/>
              <w:jc w:val="both"/>
            </w:pPr>
            <w:proofErr w:type="gramStart"/>
            <w:r w:rsidRPr="00BC3A72">
              <w:t>Проектно-мыслящий</w:t>
            </w:r>
            <w:proofErr w:type="gramEnd"/>
            <w:r w:rsidRPr="00BC3A72"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p w:rsidR="00061173" w:rsidRDefault="00061173" w:rsidP="00CE1955">
      <w:pPr>
        <w:ind w:firstLine="708"/>
        <w:jc w:val="both"/>
      </w:pPr>
      <w:r w:rsidRPr="00D5422D">
        <w:t>Результатом освоения программы производственной</w:t>
      </w:r>
      <w:r>
        <w:t xml:space="preserve"> (преддипломной)</w:t>
      </w:r>
      <w:r w:rsidRPr="00D5422D">
        <w:t xml:space="preserve"> практик</w:t>
      </w:r>
      <w:r>
        <w:t>и</w:t>
      </w:r>
      <w:r w:rsidRPr="00D5422D">
        <w:t xml:space="preserve"> являю</w:t>
      </w:r>
      <w:r>
        <w:t>тся получение практического опыта:</w:t>
      </w:r>
    </w:p>
    <w:p w:rsidR="00061173" w:rsidRDefault="00061173" w:rsidP="002C6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 контроля качества сырья и готовых кондитерских изделий;</w:t>
      </w:r>
    </w:p>
    <w:p w:rsidR="00061173" w:rsidRDefault="00061173" w:rsidP="002C6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 ведения технологического процесса производства сахаристых кондитерских изделий;</w:t>
      </w:r>
    </w:p>
    <w:p w:rsidR="00061173" w:rsidRDefault="00061173" w:rsidP="002C6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 ведения технологического процесса производства мучных кондитерских изделий;</w:t>
      </w:r>
    </w:p>
    <w:p w:rsidR="00061173" w:rsidRDefault="00061173" w:rsidP="002C6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 эксплуатации и обслуживания технологического оборудования для производства кондитерских изделий;</w:t>
      </w:r>
      <w:r>
        <w:tab/>
      </w:r>
      <w:r>
        <w:tab/>
      </w:r>
    </w:p>
    <w:p w:rsidR="00061173" w:rsidRDefault="00061173" w:rsidP="002C695B">
      <w:pPr>
        <w:jc w:val="both"/>
      </w:pPr>
    </w:p>
    <w:p w:rsidR="001F5B52" w:rsidRPr="002C695B" w:rsidRDefault="00061173" w:rsidP="002C695B">
      <w:pPr>
        <w:jc w:val="both"/>
      </w:pPr>
      <w:r>
        <w:t xml:space="preserve">и </w:t>
      </w:r>
      <w:r w:rsidRPr="00D5422D">
        <w:t xml:space="preserve">сформированные профессиональные </w:t>
      </w:r>
      <w:r>
        <w:t xml:space="preserve">и общие </w:t>
      </w:r>
      <w:r w:rsidRPr="00D5422D">
        <w:t>компетенции</w:t>
      </w:r>
      <w:r w:rsidR="00AE32CE" w:rsidRPr="00AE32CE">
        <w:rPr>
          <w:sz w:val="22"/>
          <w:szCs w:val="22"/>
        </w:rPr>
        <w:t xml:space="preserve"> </w:t>
      </w:r>
      <w:r w:rsidR="00AE32CE">
        <w:rPr>
          <w:sz w:val="22"/>
          <w:szCs w:val="22"/>
        </w:rPr>
        <w:t>и личностные результаты</w:t>
      </w:r>
      <w:r w:rsidRPr="00D5422D">
        <w:t>:</w:t>
      </w:r>
    </w:p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93"/>
        <w:gridCol w:w="6379"/>
      </w:tblGrid>
      <w:tr w:rsidR="00061173" w:rsidRPr="001D1755" w:rsidTr="005B1BAA">
        <w:tc>
          <w:tcPr>
            <w:tcW w:w="851" w:type="dxa"/>
          </w:tcPr>
          <w:p w:rsidR="00061173" w:rsidRPr="002C695B" w:rsidRDefault="00061173" w:rsidP="002C695B">
            <w:pPr>
              <w:jc w:val="center"/>
            </w:pPr>
            <w:r w:rsidRPr="002C695B">
              <w:rPr>
                <w:sz w:val="22"/>
                <w:szCs w:val="22"/>
              </w:rPr>
              <w:t>Код</w:t>
            </w:r>
          </w:p>
        </w:tc>
        <w:tc>
          <w:tcPr>
            <w:tcW w:w="2693" w:type="dxa"/>
          </w:tcPr>
          <w:p w:rsidR="00061173" w:rsidRPr="002C695B" w:rsidRDefault="00061173" w:rsidP="002C695B">
            <w:pPr>
              <w:jc w:val="center"/>
            </w:pPr>
            <w:r w:rsidRPr="002C695B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379" w:type="dxa"/>
          </w:tcPr>
          <w:p w:rsidR="00061173" w:rsidRPr="002C695B" w:rsidRDefault="00061173" w:rsidP="002C695B">
            <w:pPr>
              <w:jc w:val="center"/>
            </w:pPr>
            <w:r w:rsidRPr="002C695B">
              <w:rPr>
                <w:sz w:val="22"/>
                <w:szCs w:val="22"/>
              </w:rPr>
              <w:t>Показатели оценки результата (ПК)</w:t>
            </w:r>
          </w:p>
        </w:tc>
      </w:tr>
      <w:tr w:rsidR="00061173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061173" w:rsidRPr="002C695B" w:rsidRDefault="00061173" w:rsidP="002C695B">
            <w:pPr>
              <w:jc w:val="center"/>
              <w:rPr>
                <w:b/>
              </w:rPr>
            </w:pPr>
            <w:r w:rsidRPr="002C695B">
              <w:rPr>
                <w:b/>
                <w:sz w:val="22"/>
                <w:szCs w:val="22"/>
              </w:rPr>
              <w:t>ВПД 3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061173" w:rsidRPr="002C695B" w:rsidRDefault="00061173" w:rsidP="002C695B">
            <w:pPr>
              <w:jc w:val="center"/>
              <w:rPr>
                <w:b/>
              </w:rPr>
            </w:pPr>
            <w:r w:rsidRPr="002C695B">
              <w:rPr>
                <w:b/>
                <w:color w:val="000000"/>
                <w:spacing w:val="-2"/>
                <w:sz w:val="22"/>
                <w:szCs w:val="22"/>
              </w:rPr>
              <w:t>Производство кондитерских изделий</w:t>
            </w:r>
          </w:p>
        </w:tc>
      </w:tr>
      <w:tr w:rsidR="00061173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061173" w:rsidRPr="002C695B" w:rsidRDefault="00061173" w:rsidP="002C695B">
            <w:r w:rsidRPr="002C695B">
              <w:rPr>
                <w:color w:val="000000"/>
                <w:spacing w:val="-1"/>
                <w:sz w:val="22"/>
                <w:szCs w:val="22"/>
              </w:rPr>
              <w:t>ПК 3.1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61173" w:rsidRPr="002C695B" w:rsidRDefault="00061173" w:rsidP="002C695B">
            <w:pPr>
              <w:jc w:val="both"/>
            </w:pPr>
            <w:r w:rsidRPr="002C695B">
              <w:rPr>
                <w:color w:val="000000"/>
                <w:spacing w:val="-1"/>
                <w:sz w:val="22"/>
                <w:szCs w:val="22"/>
              </w:rPr>
              <w:t>Контролировать соблюдение требований к сырью при производстве кондитерских изделий</w:t>
            </w:r>
          </w:p>
        </w:tc>
        <w:tc>
          <w:tcPr>
            <w:tcW w:w="6379" w:type="dxa"/>
          </w:tcPr>
          <w:p w:rsidR="00061173" w:rsidRPr="002C695B" w:rsidRDefault="00061173" w:rsidP="00D63DAE">
            <w:pPr>
              <w:ind w:left="34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способности определения качества основного и дополнительного сырья кондитерского производства;</w:t>
            </w:r>
          </w:p>
          <w:p w:rsidR="00061173" w:rsidRPr="002C695B" w:rsidRDefault="00061173" w:rsidP="00D63DAE">
            <w:pPr>
              <w:ind w:left="34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соблюдение правил подготовки сырья;</w:t>
            </w:r>
          </w:p>
          <w:p w:rsidR="00061173" w:rsidRPr="002C695B" w:rsidRDefault="00061173" w:rsidP="00D63DAE">
            <w:pPr>
              <w:ind w:left="34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обоснованность выбора оборудования для подготовки сырья;</w:t>
            </w:r>
          </w:p>
          <w:p w:rsidR="00061173" w:rsidRPr="002C695B" w:rsidRDefault="00061173" w:rsidP="00D63DAE">
            <w:pPr>
              <w:ind w:left="34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положительные отзывы по производственной практике.</w:t>
            </w:r>
          </w:p>
        </w:tc>
      </w:tr>
      <w:tr w:rsidR="00061173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061173" w:rsidRPr="002C695B" w:rsidRDefault="00061173" w:rsidP="002C695B">
            <w:r w:rsidRPr="002C695B">
              <w:rPr>
                <w:color w:val="000000"/>
                <w:spacing w:val="-1"/>
                <w:sz w:val="22"/>
                <w:szCs w:val="22"/>
              </w:rPr>
              <w:t>ПК 3.2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61173" w:rsidRPr="002C695B" w:rsidRDefault="00061173" w:rsidP="002C695B">
            <w:pPr>
              <w:jc w:val="both"/>
              <w:rPr>
                <w:color w:val="000000"/>
                <w:spacing w:val="-1"/>
              </w:rPr>
            </w:pPr>
            <w:r w:rsidRPr="002C695B">
              <w:rPr>
                <w:color w:val="000000"/>
                <w:spacing w:val="-1"/>
                <w:sz w:val="22"/>
                <w:szCs w:val="22"/>
              </w:rPr>
              <w:t xml:space="preserve">Организовывать и осуществлять технологический процесс </w:t>
            </w:r>
            <w:r w:rsidRPr="002C695B">
              <w:rPr>
                <w:color w:val="000000"/>
                <w:spacing w:val="-1"/>
                <w:sz w:val="22"/>
                <w:szCs w:val="22"/>
              </w:rPr>
              <w:lastRenderedPageBreak/>
              <w:t>производства сахаристых кондитерских изделий</w:t>
            </w:r>
          </w:p>
        </w:tc>
        <w:tc>
          <w:tcPr>
            <w:tcW w:w="6379" w:type="dxa"/>
          </w:tcPr>
          <w:p w:rsidR="00061173" w:rsidRPr="002C695B" w:rsidRDefault="00061173" w:rsidP="00D63DAE">
            <w:pPr>
              <w:ind w:left="34"/>
              <w:jc w:val="both"/>
              <w:rPr>
                <w:color w:val="000000"/>
                <w:spacing w:val="-1"/>
              </w:rPr>
            </w:pPr>
            <w:r w:rsidRPr="002C695B">
              <w:rPr>
                <w:color w:val="000000"/>
                <w:spacing w:val="-1"/>
                <w:sz w:val="22"/>
                <w:szCs w:val="22"/>
              </w:rPr>
              <w:lastRenderedPageBreak/>
              <w:t>обоснованное изложение последовательности технологических операций, технологии производства и технологической дисциплины;</w:t>
            </w:r>
          </w:p>
          <w:p w:rsidR="00061173" w:rsidRPr="002C695B" w:rsidRDefault="00061173" w:rsidP="00D63DAE">
            <w:pPr>
              <w:ind w:left="34"/>
              <w:jc w:val="both"/>
              <w:rPr>
                <w:color w:val="000000"/>
                <w:spacing w:val="-1"/>
              </w:rPr>
            </w:pPr>
            <w:r w:rsidRPr="002C695B">
              <w:rPr>
                <w:color w:val="000000"/>
                <w:spacing w:val="-1"/>
                <w:sz w:val="22"/>
                <w:szCs w:val="22"/>
              </w:rPr>
              <w:lastRenderedPageBreak/>
              <w:t>обоснованность выбора оборудования для производства сахаристых изделий;</w:t>
            </w:r>
          </w:p>
          <w:p w:rsidR="00061173" w:rsidRPr="002C695B" w:rsidRDefault="00061173" w:rsidP="00D63DAE">
            <w:pPr>
              <w:ind w:left="34"/>
              <w:jc w:val="both"/>
              <w:rPr>
                <w:color w:val="000000"/>
                <w:spacing w:val="-1"/>
              </w:rPr>
            </w:pPr>
            <w:r w:rsidRPr="002C695B">
              <w:rPr>
                <w:color w:val="000000"/>
                <w:spacing w:val="-1"/>
                <w:sz w:val="22"/>
                <w:szCs w:val="22"/>
              </w:rPr>
              <w:t>обоснованность выбора способов  и методов контроля производства кондитерских изделий;</w:t>
            </w:r>
          </w:p>
          <w:p w:rsidR="00061173" w:rsidRPr="002C695B" w:rsidRDefault="00061173" w:rsidP="00D63DAE">
            <w:pPr>
              <w:ind w:left="34"/>
              <w:jc w:val="both"/>
              <w:rPr>
                <w:color w:val="000000"/>
                <w:spacing w:val="-1"/>
              </w:rPr>
            </w:pPr>
            <w:r w:rsidRPr="002C695B">
              <w:rPr>
                <w:color w:val="000000"/>
                <w:spacing w:val="-1"/>
                <w:sz w:val="22"/>
                <w:szCs w:val="22"/>
              </w:rPr>
              <w:t>самостоятельное применение знаний при выполнении практических работ и на производственной практике;</w:t>
            </w:r>
          </w:p>
          <w:p w:rsidR="00061173" w:rsidRPr="002C695B" w:rsidRDefault="00061173" w:rsidP="00D63DAE">
            <w:pPr>
              <w:ind w:left="34"/>
              <w:jc w:val="both"/>
              <w:rPr>
                <w:color w:val="000000"/>
                <w:spacing w:val="-1"/>
              </w:rPr>
            </w:pPr>
            <w:r w:rsidRPr="002C695B">
              <w:rPr>
                <w:color w:val="000000"/>
                <w:spacing w:val="-1"/>
                <w:sz w:val="22"/>
                <w:szCs w:val="22"/>
              </w:rPr>
              <w:t>положительные отзывы по практике;</w:t>
            </w:r>
          </w:p>
        </w:tc>
      </w:tr>
      <w:tr w:rsidR="00061173" w:rsidRPr="001D1755" w:rsidTr="002C69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8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61173" w:rsidRPr="002C695B" w:rsidRDefault="00061173" w:rsidP="002C695B">
            <w:r w:rsidRPr="002C695B">
              <w:rPr>
                <w:spacing w:val="-1"/>
                <w:sz w:val="22"/>
                <w:szCs w:val="22"/>
              </w:rPr>
              <w:lastRenderedPageBreak/>
              <w:t xml:space="preserve">ПК 3.3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061173" w:rsidRPr="002C695B" w:rsidRDefault="00061173" w:rsidP="002C695B">
            <w:pPr>
              <w:jc w:val="both"/>
            </w:pPr>
            <w:r w:rsidRPr="002C695B">
              <w:rPr>
                <w:color w:val="000000"/>
                <w:spacing w:val="-1"/>
                <w:sz w:val="22"/>
                <w:szCs w:val="22"/>
              </w:rPr>
              <w:t>Организовывать и осуществлять технологический процесс производства мучных кондитерских изделий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061173" w:rsidRPr="002C695B" w:rsidRDefault="00061173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способностей работы с технологической и технической документацией;</w:t>
            </w:r>
          </w:p>
          <w:p w:rsidR="00061173" w:rsidRPr="002C695B" w:rsidRDefault="00061173" w:rsidP="00D63DAE">
            <w:pPr>
              <w:widowControl w:val="0"/>
              <w:suppressAutoHyphens/>
              <w:ind w:left="34"/>
              <w:jc w:val="both"/>
            </w:pPr>
            <w:r w:rsidRPr="002C695B">
              <w:rPr>
                <w:sz w:val="22"/>
                <w:szCs w:val="22"/>
              </w:rPr>
              <w:t>демонстрация приготовление мучных изделий согласно требованиям технологии приготовления;</w:t>
            </w:r>
          </w:p>
          <w:p w:rsidR="002C695B" w:rsidRDefault="00061173" w:rsidP="00D63DAE">
            <w:pPr>
              <w:ind w:left="34"/>
              <w:jc w:val="both"/>
            </w:pPr>
            <w:r w:rsidRPr="002C695B">
              <w:rPr>
                <w:sz w:val="22"/>
                <w:szCs w:val="22"/>
              </w:rPr>
              <w:t>демонстрация соответствия выбора инструментов, оборудования и приспособлений заданной технологии</w:t>
            </w:r>
          </w:p>
          <w:p w:rsidR="00061173" w:rsidRPr="002C695B" w:rsidRDefault="00061173" w:rsidP="00D63DAE">
            <w:pPr>
              <w:ind w:left="34"/>
              <w:jc w:val="both"/>
            </w:pPr>
            <w:r w:rsidRPr="002C695B">
              <w:rPr>
                <w:bCs/>
                <w:sz w:val="22"/>
                <w:szCs w:val="22"/>
              </w:rPr>
              <w:t xml:space="preserve"> демонстрация порядка разработки и внедрения новой техники и технологии;</w:t>
            </w:r>
          </w:p>
          <w:p w:rsidR="00061173" w:rsidRPr="002C695B" w:rsidRDefault="00061173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способностей технохимического контроля производства;</w:t>
            </w:r>
          </w:p>
          <w:p w:rsidR="00061173" w:rsidRPr="002C695B" w:rsidRDefault="00061173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положительные отзывы по производственной практике.</w:t>
            </w:r>
          </w:p>
        </w:tc>
      </w:tr>
      <w:tr w:rsidR="00061173" w:rsidRPr="004E0A0B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61173" w:rsidRPr="002C695B" w:rsidRDefault="00061173" w:rsidP="002C695B">
            <w:r w:rsidRPr="002C695B">
              <w:rPr>
                <w:color w:val="000000"/>
                <w:spacing w:val="-1"/>
                <w:sz w:val="22"/>
                <w:szCs w:val="22"/>
              </w:rPr>
              <w:t>ПК 3.4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73" w:rsidRPr="002C695B" w:rsidRDefault="00061173" w:rsidP="002C695B">
            <w:pPr>
              <w:jc w:val="both"/>
            </w:pPr>
            <w:r w:rsidRPr="002C695B">
              <w:rPr>
                <w:color w:val="000000"/>
                <w:spacing w:val="-1"/>
                <w:sz w:val="22"/>
                <w:szCs w:val="22"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173" w:rsidRPr="002C695B" w:rsidRDefault="00061173" w:rsidP="00D63DAE">
            <w:pPr>
              <w:ind w:left="34"/>
              <w:jc w:val="both"/>
            </w:pPr>
            <w:r w:rsidRPr="002C695B">
              <w:rPr>
                <w:bCs/>
                <w:sz w:val="22"/>
                <w:szCs w:val="22"/>
              </w:rPr>
              <w:t xml:space="preserve">демонстрация способностей </w:t>
            </w:r>
            <w:r w:rsidRPr="002C695B">
              <w:rPr>
                <w:sz w:val="22"/>
                <w:szCs w:val="22"/>
              </w:rPr>
              <w:t xml:space="preserve">выбора технологического оборудования в зависимости от технологического процесса; </w:t>
            </w:r>
          </w:p>
          <w:p w:rsidR="00061173" w:rsidRPr="002C695B" w:rsidRDefault="00061173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способностей соблюдения правила эксплуатации и техники безопасности при работе с технологическим оборудованием;</w:t>
            </w:r>
          </w:p>
          <w:p w:rsidR="00061173" w:rsidRPr="002C695B" w:rsidRDefault="00061173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демонстрация способностей обеспечивать соблюдение правил  и требований безопасных условий труда.</w:t>
            </w:r>
          </w:p>
          <w:p w:rsidR="00061173" w:rsidRPr="002C695B" w:rsidRDefault="00061173" w:rsidP="00D63DAE">
            <w:pPr>
              <w:ind w:left="34"/>
              <w:jc w:val="both"/>
              <w:rPr>
                <w:bCs/>
              </w:rPr>
            </w:pPr>
            <w:r w:rsidRPr="002C695B">
              <w:rPr>
                <w:bCs/>
                <w:sz w:val="22"/>
                <w:szCs w:val="22"/>
              </w:rPr>
              <w:t>положительные отзывы по производственной практике</w:t>
            </w:r>
          </w:p>
        </w:tc>
      </w:tr>
      <w:tr w:rsidR="00AE32CE" w:rsidRPr="004E0A0B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ind w:firstLine="34"/>
              <w:rPr>
                <w:color w:val="000000"/>
              </w:rPr>
            </w:pPr>
            <w:r w:rsidRPr="00BC3A72">
              <w:rPr>
                <w:bCs/>
              </w:rPr>
              <w:t>ЛР 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ind w:firstLine="33"/>
              <w:jc w:val="both"/>
            </w:pPr>
            <w:r w:rsidRPr="00BC3A72"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AE32CE" w:rsidRPr="004E0A0B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ind w:firstLine="34"/>
              <w:rPr>
                <w:bCs/>
              </w:rPr>
            </w:pPr>
            <w:r w:rsidRPr="00BC3A72">
              <w:rPr>
                <w:bCs/>
              </w:rPr>
              <w:t>ЛР 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BC3A72" w:rsidRDefault="00AE32CE" w:rsidP="00C75C89">
            <w:pPr>
              <w:ind w:firstLine="33"/>
              <w:jc w:val="both"/>
            </w:pPr>
            <w:proofErr w:type="gramStart"/>
            <w:r w:rsidRPr="00BC3A72">
              <w:t>Проектно-мыслящий</w:t>
            </w:r>
            <w:proofErr w:type="gramEnd"/>
            <w:r w:rsidRPr="00BC3A72"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p w:rsidR="001F5B52" w:rsidRDefault="00061173" w:rsidP="00CE1955">
      <w:pPr>
        <w:ind w:firstLine="708"/>
        <w:jc w:val="both"/>
      </w:pPr>
      <w:r w:rsidRPr="00D5422D">
        <w:t>Результатом освоения программы производственной</w:t>
      </w:r>
      <w:r>
        <w:t xml:space="preserve"> (преддипломной)</w:t>
      </w:r>
      <w:r w:rsidRPr="00D5422D">
        <w:t xml:space="preserve"> практик</w:t>
      </w:r>
      <w:r>
        <w:t>и</w:t>
      </w:r>
      <w:r w:rsidRPr="00D5422D">
        <w:t xml:space="preserve"> являю</w:t>
      </w:r>
      <w:r>
        <w:t>тся получение практического опыта:</w:t>
      </w:r>
    </w:p>
    <w:p w:rsidR="00061173" w:rsidRPr="00E27FEA" w:rsidRDefault="00061173" w:rsidP="00061173">
      <w:pPr>
        <w:shd w:val="clear" w:color="auto" w:fill="FFFFFF"/>
        <w:spacing w:before="34" w:line="278" w:lineRule="exact"/>
        <w:ind w:left="-397" w:right="-340" w:firstLine="293"/>
      </w:pPr>
      <w:r>
        <w:t xml:space="preserve"> - </w:t>
      </w:r>
      <w:r w:rsidRPr="00E27FEA">
        <w:rPr>
          <w:color w:val="000000"/>
          <w:spacing w:val="-2"/>
        </w:rPr>
        <w:t xml:space="preserve">контроля качества сырья и готовой продукции </w:t>
      </w:r>
      <w:r w:rsidRPr="00E27FEA">
        <w:rPr>
          <w:color w:val="000000"/>
          <w:spacing w:val="1"/>
        </w:rPr>
        <w:t>макаронных изделий;</w:t>
      </w:r>
    </w:p>
    <w:p w:rsidR="00061173" w:rsidRPr="00E27FEA" w:rsidRDefault="00061173" w:rsidP="00061173">
      <w:pPr>
        <w:shd w:val="clear" w:color="auto" w:fill="FFFFFF"/>
        <w:spacing w:line="278" w:lineRule="exact"/>
        <w:ind w:left="-397" w:right="-340" w:firstLine="288"/>
      </w:pPr>
      <w:r>
        <w:rPr>
          <w:color w:val="000000"/>
          <w:spacing w:val="-1"/>
        </w:rPr>
        <w:t xml:space="preserve">- </w:t>
      </w:r>
      <w:r w:rsidRPr="00E27FEA">
        <w:rPr>
          <w:color w:val="000000"/>
          <w:spacing w:val="-1"/>
        </w:rPr>
        <w:t xml:space="preserve">ведения технологического процесса производства </w:t>
      </w:r>
      <w:r w:rsidRPr="00E27FEA">
        <w:rPr>
          <w:color w:val="000000"/>
          <w:spacing w:val="1"/>
        </w:rPr>
        <w:t xml:space="preserve">различных видов макаронных </w:t>
      </w:r>
      <w:r>
        <w:rPr>
          <w:color w:val="000000"/>
          <w:spacing w:val="1"/>
        </w:rPr>
        <w:t>и</w:t>
      </w:r>
      <w:r w:rsidRPr="00E27FEA">
        <w:rPr>
          <w:color w:val="000000"/>
          <w:spacing w:val="1"/>
        </w:rPr>
        <w:t>зделий;</w:t>
      </w:r>
    </w:p>
    <w:p w:rsidR="00061173" w:rsidRDefault="00061173" w:rsidP="00061173">
      <w:pPr>
        <w:shd w:val="clear" w:color="auto" w:fill="FFFFFF"/>
        <w:spacing w:line="278" w:lineRule="exact"/>
        <w:ind w:right="-340"/>
        <w:rPr>
          <w:color w:val="000000"/>
          <w:spacing w:val="1"/>
        </w:rPr>
      </w:pPr>
      <w:r>
        <w:rPr>
          <w:color w:val="000000"/>
          <w:spacing w:val="1"/>
        </w:rPr>
        <w:t xml:space="preserve">- </w:t>
      </w:r>
      <w:r w:rsidRPr="00E27FEA">
        <w:rPr>
          <w:color w:val="000000"/>
          <w:spacing w:val="1"/>
        </w:rPr>
        <w:t xml:space="preserve">эксплуатации и технического обслуживания </w:t>
      </w:r>
      <w:r w:rsidRPr="00E27FEA">
        <w:rPr>
          <w:color w:val="000000"/>
          <w:spacing w:val="-1"/>
        </w:rPr>
        <w:t xml:space="preserve">технологического оборудования для </w:t>
      </w:r>
      <w:r>
        <w:rPr>
          <w:color w:val="000000"/>
          <w:spacing w:val="-1"/>
        </w:rPr>
        <w:t xml:space="preserve">  </w:t>
      </w:r>
      <w:r w:rsidRPr="00E27FEA">
        <w:rPr>
          <w:color w:val="000000"/>
          <w:spacing w:val="-1"/>
        </w:rPr>
        <w:t xml:space="preserve">производства </w:t>
      </w:r>
      <w:r>
        <w:rPr>
          <w:color w:val="000000"/>
          <w:spacing w:val="-1"/>
        </w:rPr>
        <w:t xml:space="preserve">      </w:t>
      </w:r>
      <w:r w:rsidRPr="00E27FEA">
        <w:rPr>
          <w:color w:val="000000"/>
          <w:spacing w:val="1"/>
        </w:rPr>
        <w:t xml:space="preserve">различных видов макаронных изделий; </w:t>
      </w:r>
    </w:p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p w:rsidR="00061173" w:rsidRPr="00D5422D" w:rsidRDefault="00061173" w:rsidP="00061173">
      <w:pPr>
        <w:jc w:val="both"/>
      </w:pPr>
      <w:r>
        <w:t xml:space="preserve">и </w:t>
      </w:r>
      <w:r w:rsidRPr="00D5422D">
        <w:t xml:space="preserve">сформированные профессиональные </w:t>
      </w:r>
      <w:r>
        <w:t xml:space="preserve">и общие </w:t>
      </w:r>
      <w:r w:rsidRPr="00D5422D">
        <w:t>компетенции</w:t>
      </w:r>
      <w:r w:rsidR="00AE32CE" w:rsidRPr="00AE32CE">
        <w:rPr>
          <w:sz w:val="22"/>
          <w:szCs w:val="22"/>
        </w:rPr>
        <w:t xml:space="preserve"> </w:t>
      </w:r>
      <w:r w:rsidR="00AE32CE">
        <w:rPr>
          <w:sz w:val="22"/>
          <w:szCs w:val="22"/>
        </w:rPr>
        <w:t>и личностные результаты</w:t>
      </w:r>
      <w:r w:rsidRPr="00D5422D">
        <w:t>:</w:t>
      </w:r>
    </w:p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93"/>
        <w:gridCol w:w="6379"/>
      </w:tblGrid>
      <w:tr w:rsidR="00061173" w:rsidRPr="001D1755" w:rsidTr="005B1BAA">
        <w:tc>
          <w:tcPr>
            <w:tcW w:w="851" w:type="dxa"/>
          </w:tcPr>
          <w:p w:rsidR="00061173" w:rsidRPr="00C32618" w:rsidRDefault="00061173" w:rsidP="005B1BAA">
            <w:pPr>
              <w:jc w:val="center"/>
            </w:pPr>
            <w:r w:rsidRPr="00C32618">
              <w:rPr>
                <w:sz w:val="22"/>
                <w:szCs w:val="22"/>
              </w:rPr>
              <w:t>Код</w:t>
            </w:r>
          </w:p>
        </w:tc>
        <w:tc>
          <w:tcPr>
            <w:tcW w:w="2693" w:type="dxa"/>
          </w:tcPr>
          <w:p w:rsidR="00061173" w:rsidRPr="00C32618" w:rsidRDefault="00061173" w:rsidP="005B1BAA">
            <w:pPr>
              <w:jc w:val="center"/>
            </w:pPr>
            <w:r w:rsidRPr="00C32618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379" w:type="dxa"/>
          </w:tcPr>
          <w:p w:rsidR="00061173" w:rsidRPr="00C32618" w:rsidRDefault="00061173" w:rsidP="005B1BAA">
            <w:pPr>
              <w:jc w:val="center"/>
            </w:pPr>
            <w:r w:rsidRPr="00C32618">
              <w:rPr>
                <w:sz w:val="22"/>
                <w:szCs w:val="22"/>
              </w:rPr>
              <w:t>Показатели оценки результата (ПК)</w:t>
            </w:r>
          </w:p>
        </w:tc>
      </w:tr>
      <w:tr w:rsidR="00061173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061173" w:rsidRPr="00C32618" w:rsidRDefault="00061173" w:rsidP="00C32618">
            <w:pPr>
              <w:jc w:val="center"/>
              <w:rPr>
                <w:b/>
              </w:rPr>
            </w:pPr>
            <w:r w:rsidRPr="00C32618">
              <w:rPr>
                <w:b/>
                <w:sz w:val="22"/>
                <w:szCs w:val="22"/>
              </w:rPr>
              <w:t>ВПД 4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061173" w:rsidRPr="00C32618" w:rsidRDefault="00061173" w:rsidP="00C32618">
            <w:pPr>
              <w:jc w:val="center"/>
              <w:rPr>
                <w:b/>
              </w:rPr>
            </w:pPr>
            <w:r w:rsidRPr="00C32618">
              <w:rPr>
                <w:b/>
                <w:sz w:val="22"/>
                <w:szCs w:val="22"/>
              </w:rPr>
              <w:t>Производство макаронных изделий</w:t>
            </w:r>
          </w:p>
        </w:tc>
      </w:tr>
      <w:tr w:rsidR="00061173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061173" w:rsidRPr="00C32618" w:rsidRDefault="00061173" w:rsidP="00061173">
            <w:pPr>
              <w:spacing w:line="276" w:lineRule="auto"/>
              <w:rPr>
                <w:color w:val="000000"/>
                <w:spacing w:val="-1"/>
              </w:rPr>
            </w:pPr>
            <w:r w:rsidRPr="00C32618">
              <w:rPr>
                <w:color w:val="000000"/>
                <w:spacing w:val="-1"/>
                <w:sz w:val="22"/>
                <w:szCs w:val="22"/>
              </w:rPr>
              <w:t>ПК 4.1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61173" w:rsidRPr="00C32618" w:rsidRDefault="00061173" w:rsidP="00C32618">
            <w:pPr>
              <w:shd w:val="clear" w:color="auto" w:fill="FFFFFF"/>
              <w:ind w:right="24"/>
            </w:pPr>
            <w:r w:rsidRPr="00C32618">
              <w:rPr>
                <w:color w:val="000000"/>
                <w:spacing w:val="3"/>
                <w:sz w:val="22"/>
                <w:szCs w:val="22"/>
              </w:rPr>
              <w:t xml:space="preserve">Контролировать соблюдение требований к качеству сырья при </w:t>
            </w:r>
            <w:r w:rsidRPr="00C32618">
              <w:rPr>
                <w:color w:val="000000"/>
                <w:sz w:val="22"/>
                <w:szCs w:val="22"/>
              </w:rPr>
              <w:t>производстве различных видов макаронных изделий.</w:t>
            </w:r>
          </w:p>
        </w:tc>
        <w:tc>
          <w:tcPr>
            <w:tcW w:w="6379" w:type="dxa"/>
          </w:tcPr>
          <w:p w:rsidR="00061173" w:rsidRPr="00C32618" w:rsidRDefault="00C32618" w:rsidP="00D63DAE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</w:rPr>
            </w:pPr>
            <w:r w:rsidRPr="00C32618">
              <w:rPr>
                <w:bCs/>
                <w:sz w:val="22"/>
                <w:szCs w:val="22"/>
              </w:rPr>
              <w:t>о</w:t>
            </w:r>
            <w:r w:rsidR="00061173" w:rsidRPr="00C32618">
              <w:rPr>
                <w:bCs/>
                <w:sz w:val="22"/>
                <w:szCs w:val="22"/>
              </w:rPr>
              <w:t>существлять контроль над соблюдением технологии качества сырья и готовой продукции. Осуществлять контроль над соблюдением установленных рецептур, технологических и</w:t>
            </w:r>
            <w:r w:rsidRPr="00C32618">
              <w:rPr>
                <w:bCs/>
                <w:sz w:val="22"/>
                <w:szCs w:val="22"/>
              </w:rPr>
              <w:t>нструкций и санитарных правил</w:t>
            </w:r>
            <w:proofErr w:type="gramStart"/>
            <w:r w:rsidRPr="00C32618">
              <w:rPr>
                <w:bCs/>
                <w:sz w:val="22"/>
                <w:szCs w:val="22"/>
              </w:rPr>
              <w:t>.</w:t>
            </w:r>
            <w:proofErr w:type="gramEnd"/>
            <w:r w:rsidRPr="00C32618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C32618">
              <w:rPr>
                <w:bCs/>
                <w:sz w:val="22"/>
                <w:szCs w:val="22"/>
              </w:rPr>
              <w:t>п</w:t>
            </w:r>
            <w:proofErr w:type="gramEnd"/>
            <w:r w:rsidR="00061173" w:rsidRPr="00C32618">
              <w:rPr>
                <w:bCs/>
                <w:sz w:val="22"/>
                <w:szCs w:val="22"/>
              </w:rPr>
              <w:t>роводить анализ причин вызывающих брак, контролировать качество сырых материалов и готовой продукции.</w:t>
            </w:r>
          </w:p>
        </w:tc>
      </w:tr>
      <w:tr w:rsidR="00061173" w:rsidRPr="001D1755" w:rsidTr="00C326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67"/>
        </w:trPr>
        <w:tc>
          <w:tcPr>
            <w:tcW w:w="851" w:type="dxa"/>
            <w:tcBorders>
              <w:right w:val="single" w:sz="4" w:space="0" w:color="auto"/>
            </w:tcBorders>
          </w:tcPr>
          <w:p w:rsidR="00061173" w:rsidRPr="00C32618" w:rsidRDefault="00061173" w:rsidP="00061173">
            <w:pPr>
              <w:spacing w:line="276" w:lineRule="auto"/>
              <w:rPr>
                <w:color w:val="000000"/>
                <w:spacing w:val="-1"/>
              </w:rPr>
            </w:pPr>
            <w:r w:rsidRPr="00C32618">
              <w:rPr>
                <w:color w:val="000000"/>
                <w:spacing w:val="-1"/>
                <w:sz w:val="22"/>
                <w:szCs w:val="22"/>
              </w:rPr>
              <w:lastRenderedPageBreak/>
              <w:t>ПК 4.2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61173" w:rsidRPr="00C32618" w:rsidRDefault="00061173" w:rsidP="00C32618">
            <w:pPr>
              <w:shd w:val="clear" w:color="auto" w:fill="FFFFFF"/>
              <w:ind w:right="34"/>
            </w:pPr>
            <w:r w:rsidRPr="00C32618">
              <w:rPr>
                <w:color w:val="000000"/>
                <w:spacing w:val="11"/>
                <w:sz w:val="22"/>
                <w:szCs w:val="22"/>
              </w:rPr>
              <w:t xml:space="preserve">Организовывать и осуществлять технологический процесс </w:t>
            </w:r>
            <w:r w:rsidRPr="00C32618">
              <w:rPr>
                <w:color w:val="000000"/>
                <w:sz w:val="22"/>
                <w:szCs w:val="22"/>
              </w:rPr>
              <w:t>производства различных видов макаронных изделий.</w:t>
            </w:r>
          </w:p>
        </w:tc>
        <w:tc>
          <w:tcPr>
            <w:tcW w:w="6379" w:type="dxa"/>
          </w:tcPr>
          <w:p w:rsidR="00061173" w:rsidRPr="00C32618" w:rsidRDefault="00C32618" w:rsidP="00D63DAE">
            <w:pPr>
              <w:widowControl w:val="0"/>
              <w:tabs>
                <w:tab w:val="left" w:pos="360"/>
              </w:tabs>
              <w:jc w:val="both"/>
              <w:rPr>
                <w:bCs/>
              </w:rPr>
            </w:pPr>
            <w:r w:rsidRPr="00C32618">
              <w:rPr>
                <w:bCs/>
                <w:sz w:val="22"/>
                <w:szCs w:val="22"/>
              </w:rPr>
              <w:t>в</w:t>
            </w:r>
            <w:r w:rsidR="00061173" w:rsidRPr="00C32618">
              <w:rPr>
                <w:bCs/>
                <w:sz w:val="22"/>
                <w:szCs w:val="22"/>
              </w:rPr>
              <w:t>ладеть технологией пр</w:t>
            </w:r>
            <w:r w:rsidRPr="00C32618">
              <w:rPr>
                <w:bCs/>
                <w:sz w:val="22"/>
                <w:szCs w:val="22"/>
              </w:rPr>
              <w:t>иготовления макаронного теста</w:t>
            </w:r>
            <w:proofErr w:type="gramStart"/>
            <w:r w:rsidRPr="00C32618">
              <w:rPr>
                <w:bCs/>
                <w:sz w:val="22"/>
                <w:szCs w:val="22"/>
              </w:rPr>
              <w:t>.</w:t>
            </w:r>
            <w:proofErr w:type="gramEnd"/>
            <w:r w:rsidRPr="00C32618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C32618">
              <w:rPr>
                <w:bCs/>
                <w:sz w:val="22"/>
                <w:szCs w:val="22"/>
              </w:rPr>
              <w:t>в</w:t>
            </w:r>
            <w:proofErr w:type="gramEnd"/>
            <w:r w:rsidR="00061173" w:rsidRPr="00C32618">
              <w:rPr>
                <w:bCs/>
                <w:sz w:val="22"/>
                <w:szCs w:val="22"/>
              </w:rPr>
              <w:t xml:space="preserve">ыполнять все операции  и соблюдать их последовательность при приготовлении изделий из макаронного теста (прессование макаронного теста, разделка сырых изделий, сушка изделий, упаковка). Владеть технологией приготовления макаронного теста с различными добавками. </w:t>
            </w:r>
          </w:p>
        </w:tc>
      </w:tr>
      <w:tr w:rsidR="00061173" w:rsidRPr="001D1755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05"/>
        </w:trPr>
        <w:tc>
          <w:tcPr>
            <w:tcW w:w="851" w:type="dxa"/>
            <w:tcBorders>
              <w:right w:val="single" w:sz="4" w:space="0" w:color="auto"/>
            </w:tcBorders>
          </w:tcPr>
          <w:p w:rsidR="00061173" w:rsidRPr="00C32618" w:rsidRDefault="00061173" w:rsidP="00061173">
            <w:pPr>
              <w:spacing w:line="276" w:lineRule="auto"/>
              <w:rPr>
                <w:color w:val="000000"/>
                <w:spacing w:val="-1"/>
              </w:rPr>
            </w:pPr>
            <w:r w:rsidRPr="00C32618">
              <w:rPr>
                <w:color w:val="000000"/>
                <w:spacing w:val="-1"/>
                <w:sz w:val="22"/>
                <w:szCs w:val="22"/>
              </w:rPr>
              <w:t>ПК 4.3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61173" w:rsidRPr="00C32618" w:rsidRDefault="00061173" w:rsidP="005B1BAA">
            <w:pPr>
              <w:widowControl w:val="0"/>
              <w:tabs>
                <w:tab w:val="left" w:pos="360"/>
              </w:tabs>
              <w:snapToGrid w:val="0"/>
            </w:pPr>
            <w:r w:rsidRPr="00C32618">
              <w:rPr>
                <w:color w:val="000000"/>
                <w:spacing w:val="-1"/>
                <w:sz w:val="22"/>
                <w:szCs w:val="22"/>
              </w:rPr>
              <w:t xml:space="preserve">Обеспечивать эксплуатацию технологического оборудования при </w:t>
            </w:r>
            <w:r w:rsidRPr="00C32618">
              <w:rPr>
                <w:color w:val="000000"/>
                <w:sz w:val="22"/>
                <w:szCs w:val="22"/>
              </w:rPr>
              <w:t>производстве различных видов макаронных изделий</w:t>
            </w:r>
          </w:p>
        </w:tc>
        <w:tc>
          <w:tcPr>
            <w:tcW w:w="6379" w:type="dxa"/>
          </w:tcPr>
          <w:p w:rsidR="00061173" w:rsidRPr="00C32618" w:rsidRDefault="00C32618" w:rsidP="00D63DAE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</w:rPr>
            </w:pPr>
            <w:r w:rsidRPr="00C32618">
              <w:rPr>
                <w:bCs/>
                <w:sz w:val="22"/>
                <w:szCs w:val="22"/>
              </w:rPr>
              <w:t>с</w:t>
            </w:r>
            <w:r w:rsidR="00061173" w:rsidRPr="00C32618">
              <w:rPr>
                <w:bCs/>
                <w:sz w:val="22"/>
                <w:szCs w:val="22"/>
              </w:rPr>
              <w:t>облюдать правила подготовки технологического оборудования. Выбирать технологическое оборудование в зависимост</w:t>
            </w:r>
            <w:r w:rsidRPr="00C32618">
              <w:rPr>
                <w:bCs/>
                <w:sz w:val="22"/>
                <w:szCs w:val="22"/>
              </w:rPr>
              <w:t>и от технологических операций</w:t>
            </w:r>
            <w:proofErr w:type="gramStart"/>
            <w:r w:rsidRPr="00C32618">
              <w:rPr>
                <w:bCs/>
                <w:sz w:val="22"/>
                <w:szCs w:val="22"/>
              </w:rPr>
              <w:t>.</w:t>
            </w:r>
            <w:proofErr w:type="gramEnd"/>
            <w:r w:rsidRPr="00C32618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C32618">
              <w:rPr>
                <w:bCs/>
                <w:sz w:val="22"/>
                <w:szCs w:val="22"/>
              </w:rPr>
              <w:t>э</w:t>
            </w:r>
            <w:proofErr w:type="gramEnd"/>
            <w:r w:rsidR="00061173" w:rsidRPr="00C32618">
              <w:rPr>
                <w:bCs/>
                <w:sz w:val="22"/>
                <w:szCs w:val="22"/>
              </w:rPr>
              <w:t>ксплуатировать технологическое оборудование по назначению, соблюдая правила техники безопасности и охраны труда.</w:t>
            </w:r>
          </w:p>
        </w:tc>
      </w:tr>
      <w:tr w:rsidR="00AE32CE" w:rsidRPr="001D1755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05"/>
        </w:trPr>
        <w:tc>
          <w:tcPr>
            <w:tcW w:w="851" w:type="dxa"/>
            <w:tcBorders>
              <w:right w:val="single" w:sz="4" w:space="0" w:color="auto"/>
            </w:tcBorders>
          </w:tcPr>
          <w:p w:rsidR="00AE32CE" w:rsidRPr="00BC3A72" w:rsidRDefault="00AE32CE" w:rsidP="00C75C89">
            <w:pPr>
              <w:widowControl w:val="0"/>
              <w:ind w:firstLine="34"/>
              <w:rPr>
                <w:color w:val="000000"/>
              </w:rPr>
            </w:pPr>
            <w:r w:rsidRPr="00BC3A72">
              <w:rPr>
                <w:bCs/>
              </w:rPr>
              <w:t>ЛР 18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</w:tcPr>
          <w:p w:rsidR="00AE32CE" w:rsidRPr="00BC3A72" w:rsidRDefault="00AE32CE" w:rsidP="00C75C89">
            <w:pPr>
              <w:ind w:firstLine="33"/>
              <w:jc w:val="both"/>
            </w:pPr>
            <w:r w:rsidRPr="00BC3A72"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AE32CE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05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E32CE" w:rsidRPr="00BC3A72" w:rsidRDefault="00AE32CE" w:rsidP="00C75C89">
            <w:pPr>
              <w:widowControl w:val="0"/>
              <w:ind w:firstLine="34"/>
              <w:rPr>
                <w:bCs/>
              </w:rPr>
            </w:pPr>
            <w:r w:rsidRPr="00BC3A72">
              <w:rPr>
                <w:bCs/>
              </w:rPr>
              <w:t>ЛР 19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AE32CE" w:rsidRPr="00BC3A72" w:rsidRDefault="00AE32CE" w:rsidP="00C75C89">
            <w:pPr>
              <w:ind w:firstLine="33"/>
              <w:jc w:val="both"/>
            </w:pPr>
            <w:proofErr w:type="gramStart"/>
            <w:r w:rsidRPr="00BC3A72">
              <w:t>Проектно-мыслящий</w:t>
            </w:r>
            <w:proofErr w:type="gramEnd"/>
            <w:r w:rsidRPr="00BC3A72"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1F5B52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p w:rsidR="001F5B52" w:rsidRPr="00055540" w:rsidRDefault="00055540" w:rsidP="00CE1955">
      <w:pPr>
        <w:ind w:firstLine="708"/>
        <w:jc w:val="both"/>
      </w:pPr>
      <w:r w:rsidRPr="00D5422D">
        <w:t>Результатом освоения программы производственной</w:t>
      </w:r>
      <w:r>
        <w:t xml:space="preserve"> (преддипломной)</w:t>
      </w:r>
      <w:r w:rsidRPr="00D5422D">
        <w:t xml:space="preserve"> практик</w:t>
      </w:r>
      <w:r>
        <w:t>и</w:t>
      </w:r>
      <w:r w:rsidRPr="00D5422D">
        <w:t xml:space="preserve"> являю</w:t>
      </w:r>
      <w:r>
        <w:t>тся получение практического опыта:</w:t>
      </w:r>
    </w:p>
    <w:p w:rsidR="00055540" w:rsidRDefault="00055540" w:rsidP="00055540">
      <w:pPr>
        <w:jc w:val="both"/>
      </w:pPr>
      <w:r>
        <w:t xml:space="preserve">- планирования и анализа производственных показателей организации; </w:t>
      </w:r>
    </w:p>
    <w:p w:rsidR="00055540" w:rsidRDefault="00055540" w:rsidP="00055540">
      <w:pPr>
        <w:jc w:val="both"/>
      </w:pPr>
      <w:r>
        <w:t xml:space="preserve">- участия в управлении трудовым коллективом; </w:t>
      </w:r>
    </w:p>
    <w:p w:rsidR="00055540" w:rsidRDefault="00055540" w:rsidP="00055540">
      <w:pPr>
        <w:jc w:val="both"/>
      </w:pPr>
      <w:r>
        <w:t>- ведения документации установленного образца</w:t>
      </w:r>
      <w:r w:rsidRPr="00F332BB">
        <w:t xml:space="preserve"> </w:t>
      </w:r>
    </w:p>
    <w:p w:rsidR="001F5B52" w:rsidRPr="00304A69" w:rsidRDefault="001F5B52" w:rsidP="00301666">
      <w:pPr>
        <w:tabs>
          <w:tab w:val="left" w:pos="993"/>
        </w:tabs>
        <w:jc w:val="both"/>
        <w:rPr>
          <w:sz w:val="22"/>
          <w:szCs w:val="22"/>
        </w:rPr>
      </w:pPr>
    </w:p>
    <w:p w:rsidR="00301666" w:rsidRPr="001D1755" w:rsidRDefault="00055540" w:rsidP="00301666">
      <w:pPr>
        <w:jc w:val="both"/>
        <w:rPr>
          <w:sz w:val="22"/>
          <w:szCs w:val="22"/>
        </w:rPr>
      </w:pPr>
      <w:r>
        <w:t xml:space="preserve">и </w:t>
      </w:r>
      <w:r w:rsidRPr="00D5422D">
        <w:t xml:space="preserve">сформированные профессиональные </w:t>
      </w:r>
      <w:r>
        <w:t xml:space="preserve">и общие </w:t>
      </w:r>
      <w:r w:rsidRPr="00D5422D">
        <w:t>компетенции</w:t>
      </w:r>
      <w:r w:rsidR="00AE32CE" w:rsidRPr="00AE32CE">
        <w:rPr>
          <w:sz w:val="22"/>
          <w:szCs w:val="22"/>
        </w:rPr>
        <w:t xml:space="preserve"> </w:t>
      </w:r>
      <w:r w:rsidR="00AE32CE">
        <w:rPr>
          <w:sz w:val="22"/>
          <w:szCs w:val="22"/>
        </w:rPr>
        <w:t>и личностные результаты</w:t>
      </w:r>
      <w:r w:rsidRPr="00D5422D">
        <w:t>:</w:t>
      </w:r>
    </w:p>
    <w:p w:rsidR="00381FB3" w:rsidRPr="00C32618" w:rsidRDefault="00381FB3" w:rsidP="00301666">
      <w:pPr>
        <w:rPr>
          <w:color w:val="FF0000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93"/>
        <w:gridCol w:w="6379"/>
      </w:tblGrid>
      <w:tr w:rsidR="00B32961" w:rsidRPr="001D1755" w:rsidTr="005B1BAA">
        <w:tc>
          <w:tcPr>
            <w:tcW w:w="851" w:type="dxa"/>
          </w:tcPr>
          <w:p w:rsidR="00B32961" w:rsidRPr="00C32618" w:rsidRDefault="00B32961" w:rsidP="005B1BAA">
            <w:pPr>
              <w:jc w:val="center"/>
            </w:pPr>
            <w:r w:rsidRPr="00C32618">
              <w:rPr>
                <w:sz w:val="22"/>
                <w:szCs w:val="22"/>
              </w:rPr>
              <w:t>Код</w:t>
            </w:r>
          </w:p>
        </w:tc>
        <w:tc>
          <w:tcPr>
            <w:tcW w:w="2693" w:type="dxa"/>
          </w:tcPr>
          <w:p w:rsidR="00B32961" w:rsidRPr="00C32618" w:rsidRDefault="00B32961" w:rsidP="005B1BAA">
            <w:pPr>
              <w:jc w:val="center"/>
            </w:pPr>
            <w:r w:rsidRPr="00C32618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379" w:type="dxa"/>
          </w:tcPr>
          <w:p w:rsidR="00B32961" w:rsidRPr="00C32618" w:rsidRDefault="00B32961" w:rsidP="005B1BAA">
            <w:pPr>
              <w:jc w:val="center"/>
            </w:pPr>
            <w:r w:rsidRPr="00C32618">
              <w:rPr>
                <w:sz w:val="22"/>
                <w:szCs w:val="22"/>
              </w:rPr>
              <w:t>Показатели оценки результата (ПК)</w:t>
            </w:r>
          </w:p>
        </w:tc>
      </w:tr>
      <w:tr w:rsidR="00B32961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B32961" w:rsidRPr="00C32618" w:rsidRDefault="00B32961" w:rsidP="00C32618">
            <w:pPr>
              <w:jc w:val="center"/>
              <w:rPr>
                <w:b/>
              </w:rPr>
            </w:pPr>
            <w:r w:rsidRPr="00C32618">
              <w:rPr>
                <w:b/>
                <w:sz w:val="22"/>
                <w:szCs w:val="22"/>
              </w:rPr>
              <w:t>ВПД 5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B32961" w:rsidRPr="00C32618" w:rsidRDefault="00B32961" w:rsidP="00C32618">
            <w:pPr>
              <w:jc w:val="center"/>
              <w:rPr>
                <w:b/>
              </w:rPr>
            </w:pPr>
            <w:r w:rsidRPr="00C32618">
              <w:rPr>
                <w:b/>
                <w:sz w:val="22"/>
                <w:szCs w:val="22"/>
              </w:rPr>
              <w:t>Организация работы структурного подразделения</w:t>
            </w:r>
          </w:p>
        </w:tc>
      </w:tr>
      <w:tr w:rsidR="00B32961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B32961" w:rsidRPr="00C32618" w:rsidRDefault="00B32961" w:rsidP="005B1BAA">
            <w:pPr>
              <w:spacing w:line="276" w:lineRule="auto"/>
              <w:rPr>
                <w:color w:val="000000"/>
                <w:spacing w:val="-1"/>
              </w:rPr>
            </w:pPr>
            <w:r w:rsidRPr="00C32618">
              <w:rPr>
                <w:color w:val="000000"/>
                <w:spacing w:val="-1"/>
                <w:sz w:val="22"/>
                <w:szCs w:val="22"/>
              </w:rPr>
              <w:t>ПК 5.1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32961" w:rsidRPr="00C32618" w:rsidRDefault="00B32961" w:rsidP="005B1BAA">
            <w:pPr>
              <w:widowControl w:val="0"/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Участвовать в планировании основных показателей производства</w:t>
            </w:r>
          </w:p>
        </w:tc>
        <w:tc>
          <w:tcPr>
            <w:tcW w:w="6379" w:type="dxa"/>
          </w:tcPr>
          <w:p w:rsidR="00B32961" w:rsidRPr="00C32618" w:rsidRDefault="00B32961" w:rsidP="005B1BAA">
            <w:pPr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рассчитывать экономические показатели производства;</w:t>
            </w:r>
          </w:p>
          <w:p w:rsidR="00B32961" w:rsidRPr="00C32618" w:rsidRDefault="00B32961" w:rsidP="005B1BAA">
            <w:pPr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определять структуру издержек производства;</w:t>
            </w:r>
          </w:p>
        </w:tc>
      </w:tr>
      <w:tr w:rsidR="00B32961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B32961" w:rsidRPr="00C32618" w:rsidRDefault="00B32961" w:rsidP="005B1BAA">
            <w:pPr>
              <w:spacing w:line="276" w:lineRule="auto"/>
              <w:rPr>
                <w:color w:val="000000"/>
                <w:spacing w:val="-1"/>
              </w:rPr>
            </w:pPr>
            <w:r w:rsidRPr="00C32618">
              <w:rPr>
                <w:color w:val="000000"/>
                <w:spacing w:val="-1"/>
                <w:sz w:val="22"/>
                <w:szCs w:val="22"/>
              </w:rPr>
              <w:t>ПК 5.2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32961" w:rsidRPr="00C32618" w:rsidRDefault="00B32961" w:rsidP="005B1BAA">
            <w:pPr>
              <w:spacing w:line="276" w:lineRule="auto"/>
            </w:pPr>
            <w:r w:rsidRPr="00C32618">
              <w:rPr>
                <w:sz w:val="22"/>
                <w:szCs w:val="22"/>
              </w:rPr>
              <w:t>Планировать выполнение работ исполнителями</w:t>
            </w:r>
          </w:p>
        </w:tc>
        <w:tc>
          <w:tcPr>
            <w:tcW w:w="6379" w:type="dxa"/>
          </w:tcPr>
          <w:p w:rsidR="00B32961" w:rsidRPr="00C32618" w:rsidRDefault="00B32961" w:rsidP="005B1BAA">
            <w:pPr>
              <w:tabs>
                <w:tab w:val="left" w:pos="261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организовывать рабочие места в производственных подразделениях;</w:t>
            </w:r>
          </w:p>
          <w:p w:rsidR="00B32961" w:rsidRPr="00C32618" w:rsidRDefault="00B32961" w:rsidP="005B1BAA">
            <w:pPr>
              <w:tabs>
                <w:tab w:val="left" w:pos="261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применять приемы организации работы исполнителей;</w:t>
            </w:r>
          </w:p>
          <w:p w:rsidR="00B32961" w:rsidRPr="00C32618" w:rsidRDefault="00B32961" w:rsidP="005B1BAA">
            <w:pPr>
              <w:tabs>
                <w:tab w:val="left" w:pos="261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рассчитывать меню и выход продукции;</w:t>
            </w:r>
          </w:p>
        </w:tc>
      </w:tr>
      <w:tr w:rsidR="00B32961" w:rsidRPr="001D1755" w:rsidTr="00C326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32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32961" w:rsidRPr="00C32618" w:rsidRDefault="00B32961" w:rsidP="005B1BAA">
            <w:pPr>
              <w:spacing w:line="276" w:lineRule="auto"/>
              <w:rPr>
                <w:color w:val="000000"/>
                <w:spacing w:val="-1"/>
              </w:rPr>
            </w:pPr>
            <w:r w:rsidRPr="00C32618">
              <w:rPr>
                <w:color w:val="000000"/>
                <w:spacing w:val="-1"/>
                <w:sz w:val="22"/>
                <w:szCs w:val="22"/>
              </w:rPr>
              <w:t>ПК 5.3</w:t>
            </w:r>
          </w:p>
          <w:p w:rsidR="00B32961" w:rsidRPr="00C32618" w:rsidRDefault="00B32961" w:rsidP="00B32961"/>
          <w:p w:rsidR="00B32961" w:rsidRPr="00C32618" w:rsidRDefault="00B32961" w:rsidP="00B32961"/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B32961" w:rsidRPr="00C32618" w:rsidRDefault="00B32961" w:rsidP="005B1BAA">
            <w:pPr>
              <w:widowControl w:val="0"/>
              <w:spacing w:line="276" w:lineRule="auto"/>
            </w:pPr>
            <w:r w:rsidRPr="00C32618">
              <w:rPr>
                <w:sz w:val="22"/>
                <w:szCs w:val="22"/>
              </w:rPr>
              <w:t>Организовывать работу трудового коллектива</w:t>
            </w:r>
          </w:p>
          <w:p w:rsidR="00B32961" w:rsidRPr="00C32618" w:rsidRDefault="00B32961" w:rsidP="00B32961">
            <w:pPr>
              <w:tabs>
                <w:tab w:val="left" w:pos="1755"/>
              </w:tabs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32961" w:rsidRPr="00C32618" w:rsidRDefault="00B32961" w:rsidP="005B1BAA">
            <w:pPr>
              <w:tabs>
                <w:tab w:val="left" w:pos="261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организовывать работу коллектива исполнителей;</w:t>
            </w:r>
          </w:p>
          <w:p w:rsidR="00B32961" w:rsidRPr="00C32618" w:rsidRDefault="00B32961" w:rsidP="005B1BAA">
            <w:pPr>
              <w:tabs>
                <w:tab w:val="left" w:pos="261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производить расчет количественной потребности в персонале</w:t>
            </w:r>
          </w:p>
          <w:p w:rsidR="00B32961" w:rsidRPr="00C32618" w:rsidRDefault="00B32961" w:rsidP="00B32961">
            <w:pPr>
              <w:tabs>
                <w:tab w:val="left" w:pos="261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 xml:space="preserve">определение качественной потребности в персонале </w:t>
            </w:r>
          </w:p>
        </w:tc>
      </w:tr>
      <w:tr w:rsidR="00B32961" w:rsidRPr="001D1755" w:rsidTr="00B329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61" w:rsidRPr="00C32618" w:rsidRDefault="00B32961" w:rsidP="005B1BAA">
            <w:pPr>
              <w:spacing w:line="276" w:lineRule="auto"/>
              <w:rPr>
                <w:color w:val="000000"/>
                <w:spacing w:val="-1"/>
              </w:rPr>
            </w:pPr>
            <w:r w:rsidRPr="00C32618">
              <w:rPr>
                <w:color w:val="000000"/>
                <w:spacing w:val="-1"/>
                <w:sz w:val="22"/>
                <w:szCs w:val="22"/>
              </w:rPr>
              <w:t>ПК 5.4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2961" w:rsidRPr="00C32618" w:rsidRDefault="00B32961" w:rsidP="005B1BAA">
            <w:pPr>
              <w:widowControl w:val="0"/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Контролировать ход и оценивать результаты выполнения работ исполнителями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32961" w:rsidRPr="00C32618" w:rsidRDefault="00B32961" w:rsidP="005B1BAA">
            <w:pPr>
              <w:tabs>
                <w:tab w:val="left" w:pos="261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разрабатывать оценочные задания и нормативно – технологическую документацию;</w:t>
            </w:r>
          </w:p>
          <w:p w:rsidR="00B32961" w:rsidRPr="00C32618" w:rsidRDefault="00B32961" w:rsidP="005B1BAA">
            <w:pPr>
              <w:tabs>
                <w:tab w:val="left" w:pos="261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применять способы и показатели качества выполнения работы;</w:t>
            </w:r>
          </w:p>
        </w:tc>
      </w:tr>
      <w:tr w:rsidR="00B32961" w:rsidRPr="001D1755" w:rsidTr="00B329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61" w:rsidRPr="00C32618" w:rsidRDefault="00B32961" w:rsidP="005B1BAA">
            <w:pPr>
              <w:spacing w:line="276" w:lineRule="auto"/>
              <w:rPr>
                <w:color w:val="000000"/>
                <w:spacing w:val="-1"/>
              </w:rPr>
            </w:pPr>
            <w:r w:rsidRPr="00C32618">
              <w:rPr>
                <w:color w:val="000000"/>
                <w:spacing w:val="-1"/>
                <w:sz w:val="22"/>
                <w:szCs w:val="22"/>
              </w:rPr>
              <w:t>ПК 5.5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2961" w:rsidRPr="00C32618" w:rsidRDefault="00B32961" w:rsidP="005B1BAA">
            <w:pPr>
              <w:shd w:val="clear" w:color="auto" w:fill="FFFFFF"/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Вести утвержденную учетно-отчетную документацию.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B32961" w:rsidRPr="00C32618" w:rsidRDefault="00B32961" w:rsidP="00C32618">
            <w:pPr>
              <w:tabs>
                <w:tab w:val="left" w:pos="261"/>
                <w:tab w:val="left" w:pos="428"/>
              </w:tabs>
              <w:spacing w:line="276" w:lineRule="auto"/>
              <w:jc w:val="both"/>
            </w:pPr>
            <w:r w:rsidRPr="00C32618">
              <w:rPr>
                <w:sz w:val="22"/>
                <w:szCs w:val="22"/>
              </w:rPr>
              <w:t>оформление учетно-отчетной документации согласно принятой учетной политике организации</w:t>
            </w:r>
          </w:p>
        </w:tc>
      </w:tr>
      <w:tr w:rsidR="00AE32CE" w:rsidRPr="001D1755" w:rsidTr="00B329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CE" w:rsidRPr="00BC3A72" w:rsidRDefault="00AE32CE" w:rsidP="00C75C89">
            <w:pPr>
              <w:widowControl w:val="0"/>
              <w:ind w:firstLine="34"/>
              <w:rPr>
                <w:color w:val="000000"/>
              </w:rPr>
            </w:pPr>
            <w:r w:rsidRPr="00BC3A72">
              <w:rPr>
                <w:bCs/>
              </w:rPr>
              <w:lastRenderedPageBreak/>
              <w:t>ЛР 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AE32CE" w:rsidRPr="00BC3A72" w:rsidRDefault="00AE32CE" w:rsidP="00C75C89">
            <w:pPr>
              <w:ind w:firstLine="33"/>
              <w:jc w:val="both"/>
            </w:pPr>
            <w:r w:rsidRPr="00BC3A72"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AE32CE" w:rsidRPr="001D1755" w:rsidTr="00B329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CE" w:rsidRPr="00BC3A72" w:rsidRDefault="00AE32CE" w:rsidP="00C75C89">
            <w:pPr>
              <w:widowControl w:val="0"/>
              <w:ind w:firstLine="34"/>
              <w:rPr>
                <w:bCs/>
              </w:rPr>
            </w:pPr>
            <w:r w:rsidRPr="00BC3A72">
              <w:rPr>
                <w:bCs/>
              </w:rPr>
              <w:t>ЛР 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2CE" w:rsidRPr="00BC3A72" w:rsidRDefault="00AE32CE" w:rsidP="00C75C89">
            <w:pPr>
              <w:widowControl w:val="0"/>
              <w:tabs>
                <w:tab w:val="left" w:pos="426"/>
              </w:tabs>
              <w:ind w:left="142"/>
              <w:jc w:val="both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AE32CE" w:rsidRPr="00BC3A72" w:rsidRDefault="00AE32CE" w:rsidP="00C75C89">
            <w:pPr>
              <w:ind w:firstLine="33"/>
              <w:jc w:val="both"/>
            </w:pPr>
            <w:proofErr w:type="gramStart"/>
            <w:r w:rsidRPr="00BC3A72">
              <w:t>Проектно-мыслящий</w:t>
            </w:r>
            <w:proofErr w:type="gramEnd"/>
            <w:r w:rsidRPr="00BC3A72"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B32961" w:rsidRDefault="00B32961" w:rsidP="00B32961">
      <w:pPr>
        <w:jc w:val="both"/>
      </w:pPr>
    </w:p>
    <w:p w:rsidR="00B32961" w:rsidRDefault="00B32961" w:rsidP="00CE1955">
      <w:pPr>
        <w:ind w:firstLine="708"/>
        <w:jc w:val="both"/>
      </w:pPr>
      <w:r w:rsidRPr="00D5422D">
        <w:t>Результатом освоения программы производственной</w:t>
      </w:r>
      <w:r>
        <w:t xml:space="preserve"> (преддипломной)</w:t>
      </w:r>
      <w:r w:rsidRPr="00D5422D">
        <w:t xml:space="preserve"> практик</w:t>
      </w:r>
      <w:r>
        <w:t>и</w:t>
      </w:r>
      <w:r w:rsidRPr="00D5422D">
        <w:t xml:space="preserve"> являю</w:t>
      </w:r>
      <w:r>
        <w:t>тся получение практического опыта:</w:t>
      </w:r>
    </w:p>
    <w:p w:rsidR="00B32961" w:rsidRDefault="00C32618" w:rsidP="00C32618">
      <w:pPr>
        <w:tabs>
          <w:tab w:val="left" w:pos="1134"/>
        </w:tabs>
        <w:spacing w:line="276" w:lineRule="auto"/>
        <w:jc w:val="both"/>
      </w:pPr>
      <w:r>
        <w:t xml:space="preserve">- </w:t>
      </w:r>
      <w:r w:rsidR="00B32961" w:rsidRPr="00A75D79">
        <w:t>изготовления и презентации кондитерской и шоколадной продукции в организациях питания</w:t>
      </w:r>
    </w:p>
    <w:p w:rsidR="00B32961" w:rsidRDefault="00C32618" w:rsidP="00C32618">
      <w:pPr>
        <w:tabs>
          <w:tab w:val="left" w:pos="1134"/>
        </w:tabs>
        <w:spacing w:line="276" w:lineRule="auto"/>
        <w:jc w:val="both"/>
      </w:pPr>
      <w:r>
        <w:t xml:space="preserve">- </w:t>
      </w:r>
      <w:r w:rsidR="00B32961">
        <w:t xml:space="preserve">использование </w:t>
      </w:r>
      <w:r w:rsidR="00B32961" w:rsidRPr="00A75D79">
        <w:t xml:space="preserve">технологического оборудования, </w:t>
      </w:r>
      <w:r w:rsidR="00B32961" w:rsidRPr="00A75D79">
        <w:rPr>
          <w:lang w:eastAsia="ru-RU"/>
        </w:rPr>
        <w:t xml:space="preserve">производственного инвентаря, инструмента, </w:t>
      </w:r>
      <w:proofErr w:type="spellStart"/>
      <w:r w:rsidR="00B32961" w:rsidRPr="00A75D79">
        <w:rPr>
          <w:lang w:eastAsia="ru-RU"/>
        </w:rPr>
        <w:t>весоизмерительных</w:t>
      </w:r>
      <w:proofErr w:type="spellEnd"/>
      <w:r w:rsidR="00B32961" w:rsidRPr="00A75D79">
        <w:rPr>
          <w:lang w:eastAsia="ru-RU"/>
        </w:rPr>
        <w:t xml:space="preserve"> приборов</w:t>
      </w:r>
      <w:r w:rsidR="00B32961" w:rsidRPr="00A75D79">
        <w:t xml:space="preserve"> кондитерского цеха</w:t>
      </w:r>
    </w:p>
    <w:p w:rsidR="00B32961" w:rsidRPr="00A75D79" w:rsidRDefault="00C32618" w:rsidP="00C32618">
      <w:pPr>
        <w:tabs>
          <w:tab w:val="left" w:pos="1134"/>
        </w:tabs>
        <w:spacing w:line="276" w:lineRule="auto"/>
        <w:jc w:val="both"/>
      </w:pPr>
      <w:r>
        <w:t xml:space="preserve">- </w:t>
      </w:r>
      <w:r w:rsidR="00B32961">
        <w:t>п</w:t>
      </w:r>
      <w:r w:rsidR="00B32961" w:rsidRPr="00A75D79">
        <w:t>одготовка теста, начинки и полуфабрикатов для кондитерской и шоколадной продукции</w:t>
      </w:r>
    </w:p>
    <w:p w:rsidR="00B32961" w:rsidRPr="00055540" w:rsidRDefault="00B32961" w:rsidP="00B32961">
      <w:pPr>
        <w:jc w:val="both"/>
      </w:pPr>
    </w:p>
    <w:p w:rsidR="00381FB3" w:rsidRDefault="00B32961" w:rsidP="00C32618">
      <w:r>
        <w:t xml:space="preserve">и </w:t>
      </w:r>
      <w:r w:rsidRPr="00D5422D">
        <w:t xml:space="preserve">сформированные профессиональные </w:t>
      </w:r>
      <w:r>
        <w:t xml:space="preserve">и общие </w:t>
      </w:r>
      <w:r w:rsidRPr="00D5422D">
        <w:t>компетенции</w:t>
      </w:r>
      <w:r w:rsidR="00AE32CE" w:rsidRPr="00AE32CE">
        <w:rPr>
          <w:sz w:val="22"/>
          <w:szCs w:val="22"/>
        </w:rPr>
        <w:t xml:space="preserve"> </w:t>
      </w:r>
      <w:r w:rsidR="00AE32CE">
        <w:rPr>
          <w:sz w:val="22"/>
          <w:szCs w:val="22"/>
        </w:rPr>
        <w:t>и личностные результаты</w:t>
      </w:r>
      <w:r w:rsidRPr="00D5422D">
        <w:t>:</w:t>
      </w:r>
    </w:p>
    <w:p w:rsidR="00471A5F" w:rsidRDefault="00471A5F" w:rsidP="00301666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93"/>
        <w:gridCol w:w="1134"/>
        <w:gridCol w:w="5245"/>
      </w:tblGrid>
      <w:tr w:rsidR="00B32961" w:rsidRPr="00D63DAE" w:rsidTr="005B1BAA">
        <w:tc>
          <w:tcPr>
            <w:tcW w:w="851" w:type="dxa"/>
          </w:tcPr>
          <w:p w:rsidR="00B32961" w:rsidRPr="00D63DAE" w:rsidRDefault="00B32961" w:rsidP="005B1BAA">
            <w:pPr>
              <w:jc w:val="center"/>
            </w:pPr>
            <w:r w:rsidRPr="00D63DAE">
              <w:rPr>
                <w:sz w:val="22"/>
                <w:szCs w:val="22"/>
              </w:rPr>
              <w:t>Код</w:t>
            </w:r>
          </w:p>
        </w:tc>
        <w:tc>
          <w:tcPr>
            <w:tcW w:w="2693" w:type="dxa"/>
          </w:tcPr>
          <w:p w:rsidR="00B32961" w:rsidRPr="00D63DAE" w:rsidRDefault="00B32961" w:rsidP="005B1BAA">
            <w:pPr>
              <w:jc w:val="center"/>
            </w:pPr>
            <w:r w:rsidRPr="00D63DAE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379" w:type="dxa"/>
            <w:gridSpan w:val="2"/>
          </w:tcPr>
          <w:p w:rsidR="00B32961" w:rsidRPr="00D63DAE" w:rsidRDefault="00B32961" w:rsidP="005B1BAA">
            <w:pPr>
              <w:jc w:val="center"/>
            </w:pPr>
            <w:r w:rsidRPr="00D63DAE">
              <w:rPr>
                <w:sz w:val="22"/>
                <w:szCs w:val="22"/>
              </w:rPr>
              <w:t>Показатели оценки результата (ПК)</w:t>
            </w:r>
          </w:p>
        </w:tc>
      </w:tr>
      <w:tr w:rsidR="00B32961" w:rsidRPr="00D63DAE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B32961" w:rsidRPr="00D63DAE" w:rsidRDefault="00B32961" w:rsidP="005B1BAA">
            <w:pPr>
              <w:jc w:val="both"/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ВПД 6</w:t>
            </w:r>
          </w:p>
        </w:tc>
        <w:tc>
          <w:tcPr>
            <w:tcW w:w="9072" w:type="dxa"/>
            <w:gridSpan w:val="3"/>
            <w:tcBorders>
              <w:left w:val="single" w:sz="4" w:space="0" w:color="auto"/>
            </w:tcBorders>
          </w:tcPr>
          <w:p w:rsidR="00B32961" w:rsidRPr="00D63DAE" w:rsidRDefault="00471A5F" w:rsidP="005B1BAA">
            <w:pPr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Выполнение работ по одной или нескольким профессиям рабочих, должностям служащих  (кондитер)</w:t>
            </w:r>
          </w:p>
        </w:tc>
      </w:tr>
      <w:tr w:rsidR="00471A5F" w:rsidRPr="00D63DAE" w:rsidTr="00D63DA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80"/>
        </w:trPr>
        <w:tc>
          <w:tcPr>
            <w:tcW w:w="851" w:type="dxa"/>
            <w:tcBorders>
              <w:right w:val="single" w:sz="4" w:space="0" w:color="auto"/>
            </w:tcBorders>
          </w:tcPr>
          <w:p w:rsidR="00471A5F" w:rsidRPr="00D63DAE" w:rsidRDefault="00471A5F" w:rsidP="005B1BAA">
            <w:pPr>
              <w:spacing w:line="276" w:lineRule="auto"/>
              <w:rPr>
                <w:color w:val="000000"/>
                <w:spacing w:val="-1"/>
              </w:rPr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ПК 6.1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71A5F" w:rsidRPr="00D63DAE" w:rsidRDefault="00471A5F" w:rsidP="00D63DAE">
            <w:pPr>
              <w:widowControl w:val="0"/>
              <w:tabs>
                <w:tab w:val="left" w:pos="0"/>
              </w:tabs>
            </w:pPr>
            <w:r w:rsidRPr="00D63DAE">
              <w:rPr>
                <w:sz w:val="22"/>
                <w:szCs w:val="22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</w:tc>
        <w:tc>
          <w:tcPr>
            <w:tcW w:w="6379" w:type="dxa"/>
            <w:gridSpan w:val="2"/>
          </w:tcPr>
          <w:p w:rsidR="00471A5F" w:rsidRPr="00D63DAE" w:rsidRDefault="00C32618" w:rsidP="00471A5F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ind w:left="0" w:firstLine="0"/>
              <w:jc w:val="both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правила подготовки к работе кондитерского цеха;</w:t>
            </w:r>
          </w:p>
          <w:p w:rsidR="00471A5F" w:rsidRPr="00D63DAE" w:rsidRDefault="00471A5F" w:rsidP="00471A5F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ind w:left="0" w:firstLine="0"/>
              <w:jc w:val="both"/>
            </w:pPr>
            <w:r w:rsidRPr="00D63DAE">
              <w:rPr>
                <w:sz w:val="22"/>
                <w:szCs w:val="22"/>
              </w:rPr>
              <w:t>подбор посуды, инвентаря для тех или иных операций;</w:t>
            </w:r>
          </w:p>
          <w:p w:rsidR="00471A5F" w:rsidRPr="00D63DAE" w:rsidRDefault="00471A5F" w:rsidP="00471A5F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ind w:left="0" w:firstLine="0"/>
              <w:jc w:val="both"/>
            </w:pPr>
            <w:r w:rsidRPr="00D63DAE">
              <w:rPr>
                <w:sz w:val="22"/>
                <w:szCs w:val="22"/>
              </w:rPr>
              <w:t>соблюдение санитарных требований при работе в кондитерском цехе;</w:t>
            </w:r>
          </w:p>
          <w:p w:rsidR="00471A5F" w:rsidRPr="00D63DAE" w:rsidRDefault="00471A5F" w:rsidP="00D63DAE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ind w:left="0" w:firstLine="0"/>
              <w:rPr>
                <w:bCs/>
              </w:rPr>
            </w:pPr>
            <w:r w:rsidRPr="00D63DAE">
              <w:rPr>
                <w:sz w:val="22"/>
                <w:szCs w:val="22"/>
              </w:rPr>
              <w:t>соблюдение требований охраны труда, пожарной безопасности.</w:t>
            </w:r>
          </w:p>
        </w:tc>
      </w:tr>
      <w:tr w:rsidR="00471A5F" w:rsidRPr="00D63DAE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right w:val="single" w:sz="4" w:space="0" w:color="auto"/>
            </w:tcBorders>
          </w:tcPr>
          <w:p w:rsidR="00471A5F" w:rsidRPr="00D63DAE" w:rsidRDefault="00471A5F" w:rsidP="00471A5F">
            <w:pPr>
              <w:spacing w:line="276" w:lineRule="auto"/>
              <w:rPr>
                <w:color w:val="000000"/>
                <w:spacing w:val="-1"/>
              </w:rPr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ПК 6.2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71A5F" w:rsidRPr="00D63DAE" w:rsidRDefault="00471A5F" w:rsidP="005B1BAA">
            <w:pPr>
              <w:widowControl w:val="0"/>
              <w:tabs>
                <w:tab w:val="left" w:pos="0"/>
              </w:tabs>
            </w:pPr>
            <w:r w:rsidRPr="00D63DAE">
              <w:rPr>
                <w:sz w:val="22"/>
                <w:szCs w:val="22"/>
              </w:rPr>
              <w:t>Уборка рабочих мест сотрудников кондитерского цеха</w:t>
            </w:r>
          </w:p>
        </w:tc>
        <w:tc>
          <w:tcPr>
            <w:tcW w:w="6379" w:type="dxa"/>
            <w:gridSpan w:val="2"/>
          </w:tcPr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правила подготовки рабочего места и цеха к завершению работы</w:t>
            </w:r>
          </w:p>
          <w:p w:rsidR="00471A5F" w:rsidRPr="00D63DAE" w:rsidRDefault="00D63DAE" w:rsidP="005B1BAA">
            <w:pPr>
              <w:widowControl w:val="0"/>
            </w:pPr>
            <w:r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ыбирать моющие и дезинфицирующие средства и их применять при уборке цеха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правила хранения посуды и инвентаря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санитарные требования к кондитерскому цеху</w:t>
            </w:r>
          </w:p>
          <w:p w:rsidR="00471A5F" w:rsidRPr="00D63DAE" w:rsidRDefault="00C32618" w:rsidP="00471A5F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требования пожарной безопасности</w:t>
            </w:r>
          </w:p>
        </w:tc>
      </w:tr>
      <w:tr w:rsidR="00471A5F" w:rsidRPr="00D63DAE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9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71A5F" w:rsidRPr="00D63DAE" w:rsidRDefault="00471A5F" w:rsidP="005B1BAA">
            <w:pPr>
              <w:spacing w:line="276" w:lineRule="auto"/>
              <w:rPr>
                <w:color w:val="000000"/>
                <w:spacing w:val="-1"/>
              </w:rPr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ПК 6.3</w:t>
            </w:r>
          </w:p>
          <w:p w:rsidR="00471A5F" w:rsidRPr="00D63DAE" w:rsidRDefault="00471A5F" w:rsidP="005B1BAA"/>
          <w:p w:rsidR="00471A5F" w:rsidRPr="00D63DAE" w:rsidRDefault="00471A5F" w:rsidP="005B1BAA"/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471A5F" w:rsidRPr="00D63DAE" w:rsidRDefault="00471A5F" w:rsidP="005B1BAA">
            <w:pPr>
              <w:widowControl w:val="0"/>
              <w:tabs>
                <w:tab w:val="left" w:pos="360"/>
              </w:tabs>
              <w:snapToGrid w:val="0"/>
            </w:pPr>
            <w:r w:rsidRPr="00D63DAE">
              <w:rPr>
                <w:sz w:val="22"/>
                <w:szCs w:val="22"/>
              </w:rPr>
              <w:t xml:space="preserve">Проверка простого технологического оборудования, </w:t>
            </w:r>
            <w:r w:rsidRPr="00D63DAE">
              <w:rPr>
                <w:sz w:val="22"/>
                <w:szCs w:val="22"/>
                <w:lang w:eastAsia="ru-RU"/>
              </w:rPr>
              <w:t xml:space="preserve">производственного инвентаря, инструмента, </w:t>
            </w:r>
            <w:proofErr w:type="spellStart"/>
            <w:r w:rsidRPr="00D63DAE">
              <w:rPr>
                <w:sz w:val="22"/>
                <w:szCs w:val="22"/>
                <w:lang w:eastAsia="ru-RU"/>
              </w:rPr>
              <w:t>весоизмерительных</w:t>
            </w:r>
            <w:proofErr w:type="spellEnd"/>
            <w:r w:rsidRPr="00D63DAE">
              <w:rPr>
                <w:sz w:val="22"/>
                <w:szCs w:val="22"/>
                <w:lang w:eastAsia="ru-RU"/>
              </w:rPr>
              <w:t xml:space="preserve"> приборов</w:t>
            </w:r>
            <w:r w:rsidRPr="00D63DAE">
              <w:rPr>
                <w:sz w:val="22"/>
                <w:szCs w:val="22"/>
              </w:rPr>
              <w:t xml:space="preserve"> кондитерского цеха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правила подготовки технологического оборудования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ыбирать технологическое оборудование в зависимости от технологической операции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э</w:t>
            </w:r>
            <w:r w:rsidR="00471A5F" w:rsidRPr="00D63DAE">
              <w:rPr>
                <w:sz w:val="22"/>
                <w:szCs w:val="22"/>
              </w:rPr>
              <w:t>ксплуатировать технологическое оборудование по назначению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инструкции по работе с технологическим оборудованием</w:t>
            </w:r>
          </w:p>
          <w:p w:rsidR="00471A5F" w:rsidRPr="00D63DAE" w:rsidRDefault="00C32618" w:rsidP="005B1BAA">
            <w:pPr>
              <w:widowControl w:val="0"/>
              <w:tabs>
                <w:tab w:val="left" w:pos="360"/>
              </w:tabs>
              <w:jc w:val="both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требования охраны труда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правила уборки технологического оборудования цеха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 xml:space="preserve">облюдать правила ухода за </w:t>
            </w:r>
            <w:proofErr w:type="spellStart"/>
            <w:r w:rsidR="00471A5F" w:rsidRPr="00D63DAE">
              <w:rPr>
                <w:sz w:val="22"/>
                <w:szCs w:val="22"/>
              </w:rPr>
              <w:t>весоизмерительными</w:t>
            </w:r>
            <w:proofErr w:type="spellEnd"/>
            <w:r w:rsidR="00471A5F" w:rsidRPr="00D63DAE">
              <w:rPr>
                <w:sz w:val="22"/>
                <w:szCs w:val="22"/>
              </w:rPr>
              <w:t xml:space="preserve"> приборами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к</w:t>
            </w:r>
            <w:r w:rsidR="00471A5F" w:rsidRPr="00D63DAE">
              <w:rPr>
                <w:sz w:val="22"/>
                <w:szCs w:val="22"/>
              </w:rPr>
              <w:t>онтролировать качество мойки посуды и инвентаря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о</w:t>
            </w:r>
            <w:r w:rsidR="00471A5F" w:rsidRPr="00D63DAE">
              <w:rPr>
                <w:sz w:val="22"/>
                <w:szCs w:val="22"/>
              </w:rPr>
              <w:t>брабатывать инвентарь для кремовых изделий</w:t>
            </w:r>
          </w:p>
          <w:p w:rsidR="00471A5F" w:rsidRPr="00D63DAE" w:rsidRDefault="00C32618" w:rsidP="005B1BAA">
            <w:pPr>
              <w:widowControl w:val="0"/>
              <w:tabs>
                <w:tab w:val="left" w:pos="360"/>
              </w:tabs>
              <w:jc w:val="both"/>
              <w:rPr>
                <w:bCs/>
              </w:rPr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ыбирать моющие и дезинфицирующие средства и их применять</w:t>
            </w:r>
          </w:p>
        </w:tc>
      </w:tr>
      <w:tr w:rsidR="00471A5F" w:rsidRPr="00D63DAE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5F" w:rsidRPr="00D63DAE" w:rsidRDefault="00471A5F" w:rsidP="00471A5F">
            <w:pPr>
              <w:spacing w:line="276" w:lineRule="auto"/>
              <w:rPr>
                <w:color w:val="000000"/>
                <w:spacing w:val="-1"/>
              </w:rPr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ПК 6.4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A5F" w:rsidRPr="00D63DAE" w:rsidRDefault="00471A5F" w:rsidP="005B1BAA">
            <w:pPr>
              <w:widowControl w:val="0"/>
              <w:tabs>
                <w:tab w:val="left" w:pos="360"/>
              </w:tabs>
              <w:snapToGrid w:val="0"/>
            </w:pPr>
            <w:r w:rsidRPr="00D63DAE">
              <w:rPr>
                <w:rFonts w:eastAsia="SchoolBookC"/>
                <w:sz w:val="22"/>
                <w:szCs w:val="22"/>
              </w:rPr>
              <w:t xml:space="preserve">Упаковка готовой продукции и складирование пищевых продуктов, используемых в приготовлении </w:t>
            </w:r>
            <w:r w:rsidRPr="00D63DAE">
              <w:rPr>
                <w:rFonts w:eastAsia="SchoolBookC"/>
                <w:sz w:val="22"/>
                <w:szCs w:val="22"/>
              </w:rPr>
              <w:lastRenderedPageBreak/>
              <w:t>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A5F" w:rsidRPr="00D63DAE" w:rsidRDefault="00C32618" w:rsidP="00C32618">
            <w:pPr>
              <w:widowControl w:val="0"/>
              <w:jc w:val="both"/>
            </w:pPr>
            <w:r w:rsidRPr="00D63DAE">
              <w:rPr>
                <w:sz w:val="22"/>
                <w:szCs w:val="22"/>
              </w:rPr>
              <w:lastRenderedPageBreak/>
              <w:t>с</w:t>
            </w:r>
            <w:r w:rsidR="00471A5F" w:rsidRPr="00D63DAE">
              <w:rPr>
                <w:sz w:val="22"/>
                <w:szCs w:val="22"/>
              </w:rPr>
              <w:t>оздание запасов сырья с учетом сроков хранения;</w:t>
            </w:r>
          </w:p>
          <w:p w:rsidR="00471A5F" w:rsidRPr="00D63DAE" w:rsidRDefault="00471A5F" w:rsidP="00C32618">
            <w:pPr>
              <w:widowControl w:val="0"/>
              <w:jc w:val="both"/>
            </w:pPr>
            <w:r w:rsidRPr="00D63DAE">
              <w:rPr>
                <w:sz w:val="22"/>
                <w:szCs w:val="22"/>
              </w:rPr>
              <w:t>соблюдение товарного соседства сырья;</w:t>
            </w:r>
          </w:p>
          <w:p w:rsidR="00471A5F" w:rsidRPr="00D63DAE" w:rsidRDefault="00471A5F" w:rsidP="00C32618">
            <w:pPr>
              <w:widowControl w:val="0"/>
              <w:jc w:val="both"/>
            </w:pPr>
            <w:r w:rsidRPr="00D63DAE">
              <w:rPr>
                <w:sz w:val="22"/>
                <w:szCs w:val="22"/>
              </w:rPr>
              <w:t>подготовка сырья к производству;</w:t>
            </w:r>
          </w:p>
          <w:p w:rsidR="00471A5F" w:rsidRPr="00D63DAE" w:rsidRDefault="00471A5F" w:rsidP="00C32618">
            <w:pPr>
              <w:widowControl w:val="0"/>
              <w:jc w:val="both"/>
            </w:pPr>
            <w:r w:rsidRPr="00D63DAE">
              <w:rPr>
                <w:sz w:val="22"/>
                <w:szCs w:val="22"/>
              </w:rPr>
              <w:t>соблюдение правил обработки яиц.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 xml:space="preserve">облюдать режим охлаждения и замораживания полуфабрикатов </w:t>
            </w:r>
            <w:r w:rsidR="00471A5F" w:rsidRPr="00D63DAE">
              <w:rPr>
                <w:sz w:val="22"/>
                <w:szCs w:val="22"/>
              </w:rPr>
              <w:lastRenderedPageBreak/>
              <w:t>различной степени готовности</w:t>
            </w:r>
          </w:p>
          <w:p w:rsidR="00471A5F" w:rsidRPr="00D63DAE" w:rsidRDefault="00C32618" w:rsidP="00C32618">
            <w:pPr>
              <w:widowControl w:val="0"/>
              <w:jc w:val="both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сроки и условия хранения полуфабрикатов</w:t>
            </w:r>
          </w:p>
          <w:p w:rsidR="00471A5F" w:rsidRPr="00D63DAE" w:rsidRDefault="00471A5F" w:rsidP="005B1BAA">
            <w:pPr>
              <w:widowControl w:val="0"/>
              <w:ind w:firstLine="200"/>
              <w:jc w:val="both"/>
            </w:pPr>
          </w:p>
          <w:p w:rsidR="00471A5F" w:rsidRPr="00D63DAE" w:rsidRDefault="00471A5F" w:rsidP="005B1BAA">
            <w:pPr>
              <w:widowControl w:val="0"/>
              <w:tabs>
                <w:tab w:val="left" w:pos="360"/>
              </w:tabs>
              <w:snapToGrid w:val="0"/>
              <w:jc w:val="both"/>
            </w:pPr>
          </w:p>
          <w:p w:rsidR="00471A5F" w:rsidRPr="00D63DAE" w:rsidRDefault="00471A5F" w:rsidP="00471A5F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ind w:left="0" w:firstLine="373"/>
              <w:jc w:val="both"/>
              <w:rPr>
                <w:bCs/>
              </w:rPr>
            </w:pPr>
            <w:r w:rsidRPr="00D63DAE">
              <w:rPr>
                <w:sz w:val="22"/>
                <w:szCs w:val="22"/>
              </w:rPr>
              <w:t xml:space="preserve"> </w:t>
            </w:r>
          </w:p>
        </w:tc>
      </w:tr>
      <w:tr w:rsidR="00471A5F" w:rsidRPr="00D63DAE" w:rsidTr="00B329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5F" w:rsidRPr="00D63DAE" w:rsidRDefault="00471A5F" w:rsidP="00471A5F">
            <w:pPr>
              <w:rPr>
                <w:color w:val="000000"/>
                <w:spacing w:val="-1"/>
              </w:rPr>
            </w:pPr>
            <w:r w:rsidRPr="00D63DAE">
              <w:rPr>
                <w:color w:val="000000"/>
                <w:spacing w:val="-1"/>
                <w:sz w:val="22"/>
                <w:szCs w:val="22"/>
              </w:rPr>
              <w:lastRenderedPageBreak/>
              <w:t>ПК 6.5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A5F" w:rsidRPr="00D63DAE" w:rsidRDefault="00471A5F" w:rsidP="0054295A">
            <w:r w:rsidRPr="00D63DAE">
              <w:rPr>
                <w:sz w:val="22"/>
                <w:szCs w:val="22"/>
              </w:rPr>
              <w:t xml:space="preserve">Подготовка теста, начинки и полуфабрикатов для кондитерской и шоколадной продукции </w:t>
            </w:r>
          </w:p>
          <w:p w:rsidR="00471A5F" w:rsidRPr="00D63DAE" w:rsidRDefault="00471A5F" w:rsidP="005B1BAA">
            <w:pPr>
              <w:widowControl w:val="0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последовательность операций при приготовлении изделий из пресного и песочного теста</w:t>
            </w:r>
          </w:p>
          <w:p w:rsidR="00471A5F" w:rsidRPr="00D63DAE" w:rsidRDefault="00C32618" w:rsidP="005B1BAA">
            <w:pPr>
              <w:widowControl w:val="0"/>
            </w:pPr>
            <w:proofErr w:type="spellStart"/>
            <w:r w:rsidRPr="00D63DAE">
              <w:rPr>
                <w:sz w:val="22"/>
                <w:szCs w:val="22"/>
              </w:rPr>
              <w:t>п</w:t>
            </w:r>
            <w:r w:rsidR="00471A5F" w:rsidRPr="00D63DAE">
              <w:rPr>
                <w:sz w:val="22"/>
                <w:szCs w:val="22"/>
              </w:rPr>
              <w:t>орционировать</w:t>
            </w:r>
            <w:proofErr w:type="spellEnd"/>
            <w:r w:rsidR="00471A5F" w:rsidRPr="00D63DAE">
              <w:rPr>
                <w:sz w:val="22"/>
                <w:szCs w:val="22"/>
              </w:rPr>
              <w:t xml:space="preserve"> и формовать изделия 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последовательность операций при приготовлении бисквитных и песочных полуфабрикатов для тортов и пирожных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збивать и замешивать бисквитное и песочное тесто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последовательность операций при приготовлении сиропов, начинок, обсыпок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ладеть технологией приготовления простых начинок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ладеть техникой приготовления различных видов обсыпок (крошка, нонпарель, крупка и прочее)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последовательность операций при приготовлении отделочных полуфабрикатов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ладеть техникой приготовления фруктового желе и геля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збивать масляный крем (классический)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ладеть техникой приготовления заварного крема из смесей промышленного производства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ладеть техникой приготовления помады из сахарной пудры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и</w:t>
            </w:r>
            <w:r w:rsidR="00471A5F" w:rsidRPr="00D63DAE">
              <w:rPr>
                <w:sz w:val="22"/>
                <w:szCs w:val="22"/>
              </w:rPr>
              <w:t>спользовать пищевые красители, добавки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последовательность операций при приготовлении кексов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 xml:space="preserve">збивать </w:t>
            </w:r>
            <w:proofErr w:type="spellStart"/>
            <w:r w:rsidR="00471A5F" w:rsidRPr="00D63DAE">
              <w:rPr>
                <w:sz w:val="22"/>
                <w:szCs w:val="22"/>
              </w:rPr>
              <w:t>бездрожжевое</w:t>
            </w:r>
            <w:proofErr w:type="spellEnd"/>
            <w:r w:rsidR="00471A5F" w:rsidRPr="00D63DAE">
              <w:rPr>
                <w:sz w:val="22"/>
                <w:szCs w:val="22"/>
              </w:rPr>
              <w:t xml:space="preserve"> тесто для кексов</w:t>
            </w:r>
          </w:p>
          <w:p w:rsidR="00471A5F" w:rsidRPr="00D63DAE" w:rsidRDefault="00C32618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и</w:t>
            </w:r>
            <w:r w:rsidR="00471A5F" w:rsidRPr="00D63DAE">
              <w:rPr>
                <w:sz w:val="22"/>
                <w:szCs w:val="22"/>
              </w:rPr>
              <w:t>спользовать пищевые красители, добавки и разрыхлители</w:t>
            </w:r>
          </w:p>
          <w:p w:rsidR="00471A5F" w:rsidRPr="00D63DAE" w:rsidRDefault="00C32618" w:rsidP="005B1BAA">
            <w:pPr>
              <w:widowControl w:val="0"/>
            </w:pPr>
            <w:proofErr w:type="spellStart"/>
            <w:r w:rsidRPr="00D63DAE">
              <w:rPr>
                <w:sz w:val="22"/>
                <w:szCs w:val="22"/>
              </w:rPr>
              <w:t>п</w:t>
            </w:r>
            <w:r w:rsidR="00471A5F" w:rsidRPr="00D63DAE">
              <w:rPr>
                <w:sz w:val="22"/>
                <w:szCs w:val="22"/>
              </w:rPr>
              <w:t>орционировать</w:t>
            </w:r>
            <w:proofErr w:type="spellEnd"/>
            <w:r w:rsidR="00471A5F" w:rsidRPr="00D63DAE">
              <w:rPr>
                <w:sz w:val="22"/>
                <w:szCs w:val="22"/>
              </w:rPr>
              <w:t xml:space="preserve"> и формовать изделия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правила подготовки изделий к выпечке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температурный режим при приготовлении полуфабрикатов и отделке готовой продукции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температурный режим и влажность при выпечке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о</w:t>
            </w:r>
            <w:r w:rsidR="00471A5F" w:rsidRPr="00D63DAE">
              <w:rPr>
                <w:sz w:val="22"/>
                <w:szCs w:val="22"/>
              </w:rPr>
              <w:t>пределять степень готовности изделий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способы и приемы отделки изделий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 xml:space="preserve">облюдать правила приготовления </w:t>
            </w:r>
            <w:proofErr w:type="spellStart"/>
            <w:r w:rsidR="00471A5F" w:rsidRPr="00D63DAE">
              <w:rPr>
                <w:sz w:val="22"/>
                <w:szCs w:val="22"/>
              </w:rPr>
              <w:t>темперирования</w:t>
            </w:r>
            <w:proofErr w:type="spellEnd"/>
            <w:r w:rsidR="00471A5F" w:rsidRPr="00D63DAE">
              <w:rPr>
                <w:sz w:val="22"/>
                <w:szCs w:val="22"/>
              </w:rPr>
              <w:t xml:space="preserve"> шоколада (</w:t>
            </w:r>
            <w:proofErr w:type="gramStart"/>
            <w:r w:rsidR="00471A5F" w:rsidRPr="00D63DAE">
              <w:rPr>
                <w:sz w:val="22"/>
                <w:szCs w:val="22"/>
              </w:rPr>
              <w:t>молочный</w:t>
            </w:r>
            <w:proofErr w:type="gramEnd"/>
            <w:r w:rsidR="00471A5F" w:rsidRPr="00D63DAE">
              <w:rPr>
                <w:sz w:val="22"/>
                <w:szCs w:val="22"/>
              </w:rPr>
              <w:t>, горький, белый)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 xml:space="preserve">облюдать процесс изготовления начинок для шоколада  </w:t>
            </w:r>
          </w:p>
          <w:p w:rsidR="00471A5F" w:rsidRPr="00D63DAE" w:rsidRDefault="00D63DAE" w:rsidP="005B1BAA">
            <w:pPr>
              <w:widowControl w:val="0"/>
              <w:rPr>
                <w:bCs/>
              </w:rPr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требования к качеству готовых изделий</w:t>
            </w:r>
          </w:p>
        </w:tc>
      </w:tr>
      <w:tr w:rsidR="00471A5F" w:rsidRPr="00D63DAE" w:rsidTr="00B329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5F" w:rsidRPr="00D63DAE" w:rsidRDefault="00471A5F" w:rsidP="00471A5F">
            <w:pPr>
              <w:rPr>
                <w:color w:val="000000"/>
                <w:spacing w:val="-1"/>
              </w:rPr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ПК 6.6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A5F" w:rsidRPr="00D63DAE" w:rsidRDefault="00471A5F" w:rsidP="005B1BAA">
            <w:r w:rsidRPr="00D63DAE">
              <w:rPr>
                <w:sz w:val="22"/>
                <w:szCs w:val="22"/>
              </w:rPr>
              <w:t xml:space="preserve">Изготовление кондитерской и шоколадной продукции </w:t>
            </w:r>
          </w:p>
          <w:p w:rsidR="00471A5F" w:rsidRPr="00D63DAE" w:rsidRDefault="00471A5F" w:rsidP="00471A5F">
            <w:pPr>
              <w:jc w:val="both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ладеть техникой простой отделки выпеченных полуфабрикатов при изготовлении тортов и пирожных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способы и приемы простой отделки тортов и пирожных массового производства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санитарный режим отделки тортов и пирожных кремом</w:t>
            </w:r>
          </w:p>
          <w:p w:rsidR="00471A5F" w:rsidRPr="00D63DAE" w:rsidRDefault="00D63DAE" w:rsidP="005B1BAA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требования к качеству тортов и пирожных</w:t>
            </w:r>
          </w:p>
        </w:tc>
      </w:tr>
      <w:tr w:rsidR="00471A5F" w:rsidRPr="00D63DAE" w:rsidTr="00471A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5F" w:rsidRPr="00D63DAE" w:rsidRDefault="00471A5F" w:rsidP="00471A5F">
            <w:pPr>
              <w:rPr>
                <w:color w:val="000000"/>
                <w:spacing w:val="-1"/>
              </w:rPr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ПК 6.7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A5F" w:rsidRPr="00D63DAE" w:rsidRDefault="00471A5F" w:rsidP="00471A5F">
            <w:pPr>
              <w:jc w:val="both"/>
            </w:pPr>
            <w:r w:rsidRPr="00D63DAE">
              <w:rPr>
                <w:sz w:val="22"/>
                <w:szCs w:val="22"/>
              </w:rPr>
              <w:t xml:space="preserve">Презентация кондитерской и шоколадной продукции </w:t>
            </w:r>
          </w:p>
          <w:p w:rsidR="00471A5F" w:rsidRPr="00D63DAE" w:rsidRDefault="00471A5F" w:rsidP="005B1BAA">
            <w:pPr>
              <w:widowControl w:val="0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A5F" w:rsidRPr="00D63DAE" w:rsidRDefault="00D63DAE" w:rsidP="00471A5F">
            <w:pPr>
              <w:widowControl w:val="0"/>
              <w:rPr>
                <w:bCs/>
              </w:rPr>
            </w:pPr>
            <w:r w:rsidRPr="00D63DAE">
              <w:rPr>
                <w:bCs/>
                <w:sz w:val="22"/>
                <w:szCs w:val="22"/>
              </w:rPr>
              <w:t>с</w:t>
            </w:r>
            <w:r w:rsidR="00471A5F" w:rsidRPr="00D63DAE">
              <w:rPr>
                <w:bCs/>
                <w:sz w:val="22"/>
                <w:szCs w:val="22"/>
              </w:rPr>
              <w:t>облюдать технологический процесс изготовления шоколадных изделий.</w:t>
            </w:r>
          </w:p>
          <w:p w:rsidR="00471A5F" w:rsidRPr="00D63DAE" w:rsidRDefault="00D63DAE" w:rsidP="00471A5F">
            <w:pPr>
              <w:widowControl w:val="0"/>
              <w:rPr>
                <w:bCs/>
              </w:rPr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требования к качеству готовой шоколадной продукции</w:t>
            </w:r>
          </w:p>
        </w:tc>
      </w:tr>
      <w:tr w:rsidR="00471A5F" w:rsidRPr="00D63DAE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5F" w:rsidRPr="00D63DAE" w:rsidRDefault="00471A5F" w:rsidP="00471A5F">
            <w:pPr>
              <w:rPr>
                <w:color w:val="000000"/>
                <w:spacing w:val="-1"/>
              </w:rPr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ПК 6.8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A5F" w:rsidRPr="00D63DAE" w:rsidRDefault="00471A5F" w:rsidP="005B1BAA">
            <w:pPr>
              <w:widowControl w:val="0"/>
              <w:tabs>
                <w:tab w:val="left" w:pos="0"/>
              </w:tabs>
            </w:pPr>
            <w:r w:rsidRPr="00D63DAE">
              <w:rPr>
                <w:sz w:val="22"/>
                <w:szCs w:val="22"/>
              </w:rPr>
              <w:t>Упаковка готовой кондитерской и шоколадной продукции на вынос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A5F" w:rsidRPr="00D63DAE" w:rsidRDefault="00D63DAE" w:rsidP="00471A5F">
            <w:pPr>
              <w:widowControl w:val="0"/>
            </w:pPr>
            <w:r w:rsidRPr="00D63DAE">
              <w:rPr>
                <w:sz w:val="22"/>
                <w:szCs w:val="22"/>
              </w:rPr>
              <w:t>в</w:t>
            </w:r>
            <w:r w:rsidR="00471A5F" w:rsidRPr="00D63DAE">
              <w:rPr>
                <w:sz w:val="22"/>
                <w:szCs w:val="22"/>
              </w:rPr>
              <w:t>ладеть техникой упаковки готовых изделий</w:t>
            </w:r>
          </w:p>
          <w:p w:rsidR="00471A5F" w:rsidRPr="00D63DAE" w:rsidRDefault="00D63DAE" w:rsidP="00471A5F">
            <w:pPr>
              <w:widowControl w:val="0"/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маркировку готовых изделий</w:t>
            </w:r>
          </w:p>
          <w:p w:rsidR="00471A5F" w:rsidRPr="00D63DAE" w:rsidRDefault="00D63DAE" w:rsidP="00471A5F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</w:rPr>
            </w:pPr>
            <w:r w:rsidRPr="00D63DAE">
              <w:rPr>
                <w:sz w:val="22"/>
                <w:szCs w:val="22"/>
              </w:rPr>
              <w:t>с</w:t>
            </w:r>
            <w:r w:rsidR="00471A5F" w:rsidRPr="00D63DAE">
              <w:rPr>
                <w:sz w:val="22"/>
                <w:szCs w:val="22"/>
              </w:rPr>
              <w:t>облюдать сроки и условия хранения готовых изделий</w:t>
            </w:r>
          </w:p>
        </w:tc>
      </w:tr>
      <w:tr w:rsidR="00AE32CE" w:rsidRPr="00BC3A72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2CE" w:rsidRPr="00AE32CE" w:rsidRDefault="00AE32CE" w:rsidP="00AE32CE">
            <w:pPr>
              <w:rPr>
                <w:color w:val="000000"/>
                <w:spacing w:val="-1"/>
                <w:sz w:val="22"/>
                <w:szCs w:val="22"/>
              </w:rPr>
            </w:pPr>
            <w:r w:rsidRPr="00AE32CE">
              <w:rPr>
                <w:color w:val="000000"/>
                <w:spacing w:val="-1"/>
                <w:sz w:val="22"/>
                <w:szCs w:val="22"/>
              </w:rPr>
              <w:t>ЛР 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AE32CE" w:rsidRDefault="00AE32CE" w:rsidP="00AE32CE">
            <w:pPr>
              <w:widowControl w:val="0"/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AE32CE" w:rsidRDefault="00AE32CE" w:rsidP="00AE32CE">
            <w:pPr>
              <w:widowControl w:val="0"/>
              <w:rPr>
                <w:sz w:val="22"/>
                <w:szCs w:val="22"/>
              </w:rPr>
            </w:pPr>
            <w:r w:rsidRPr="00AE32CE">
              <w:rPr>
                <w:sz w:val="22"/>
                <w:szCs w:val="22"/>
              </w:rPr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AE32CE" w:rsidRPr="00BC3A72" w:rsidTr="00AE3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2CE" w:rsidRPr="00AE32CE" w:rsidRDefault="00AE32CE" w:rsidP="00AE32CE">
            <w:pPr>
              <w:rPr>
                <w:color w:val="000000"/>
                <w:spacing w:val="-1"/>
                <w:sz w:val="22"/>
                <w:szCs w:val="22"/>
              </w:rPr>
            </w:pPr>
            <w:r w:rsidRPr="00AE32CE">
              <w:rPr>
                <w:color w:val="000000"/>
                <w:spacing w:val="-1"/>
                <w:sz w:val="22"/>
                <w:szCs w:val="22"/>
              </w:rPr>
              <w:lastRenderedPageBreak/>
              <w:t>ЛР 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AE32CE" w:rsidRDefault="00AE32CE" w:rsidP="00AE32CE">
            <w:pPr>
              <w:widowControl w:val="0"/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32CE" w:rsidRPr="00AE32CE" w:rsidRDefault="00AE32CE" w:rsidP="00AE32CE">
            <w:pPr>
              <w:widowControl w:val="0"/>
              <w:rPr>
                <w:sz w:val="22"/>
                <w:szCs w:val="22"/>
              </w:rPr>
            </w:pPr>
            <w:proofErr w:type="gramStart"/>
            <w:r w:rsidRPr="00AE32CE">
              <w:rPr>
                <w:sz w:val="22"/>
                <w:szCs w:val="22"/>
              </w:rPr>
              <w:t>Проектно-мыслящий</w:t>
            </w:r>
            <w:proofErr w:type="gramEnd"/>
            <w:r w:rsidRPr="00AE32CE">
              <w:rPr>
                <w:sz w:val="22"/>
                <w:szCs w:val="22"/>
              </w:rPr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jc w:val="center"/>
            </w:pPr>
            <w:r w:rsidRPr="001D1755">
              <w:rPr>
                <w:sz w:val="22"/>
                <w:szCs w:val="22"/>
              </w:rPr>
              <w:t>Код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jc w:val="center"/>
            </w:pPr>
            <w:r w:rsidRPr="001D1755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AE32CE">
            <w:pPr>
              <w:jc w:val="center"/>
            </w:pPr>
            <w:r w:rsidRPr="001D1755">
              <w:rPr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  <w:lang w:val="en-US" w:eastAsia="en-US"/>
              </w:rPr>
              <w:t>OK</w:t>
            </w:r>
            <w:r w:rsidRPr="001D1755"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  <w:t xml:space="preserve"> 1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tabs>
                <w:tab w:val="left" w:pos="252"/>
              </w:tabs>
              <w:jc w:val="both"/>
            </w:pPr>
            <w:r w:rsidRPr="001D1755">
              <w:rPr>
                <w:sz w:val="22"/>
                <w:szCs w:val="22"/>
              </w:rPr>
              <w:t>студент демонстрирует интерес к будущей профессии;</w:t>
            </w:r>
          </w:p>
          <w:p w:rsidR="00471A5F" w:rsidRPr="001D1755" w:rsidRDefault="00471A5F" w:rsidP="005B1BAA">
            <w:pPr>
              <w:tabs>
                <w:tab w:val="left" w:pos="252"/>
              </w:tabs>
              <w:jc w:val="both"/>
              <w:rPr>
                <w:bCs/>
              </w:rPr>
            </w:pPr>
            <w:r w:rsidRPr="001D1755">
              <w:rPr>
                <w:sz w:val="22"/>
                <w:szCs w:val="22"/>
              </w:rPr>
              <w:t>наличие положительных отзывов по итогам учебной и производственной практике</w:t>
            </w: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ОК 2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Организовывать собственную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tabs>
                <w:tab w:val="left" w:pos="252"/>
              </w:tabs>
              <w:jc w:val="both"/>
            </w:pPr>
            <w:r w:rsidRPr="001D1755">
              <w:rPr>
                <w:sz w:val="22"/>
                <w:szCs w:val="22"/>
              </w:rPr>
              <w:t>обоснованность выбора и применение методов и способов решения  профессиональных задач в области технологии приготовления пищи;</w:t>
            </w:r>
          </w:p>
          <w:p w:rsidR="00471A5F" w:rsidRPr="001D1755" w:rsidRDefault="00471A5F" w:rsidP="005B1BAA">
            <w:pPr>
              <w:tabs>
                <w:tab w:val="left" w:pos="252"/>
              </w:tabs>
              <w:jc w:val="both"/>
              <w:rPr>
                <w:bCs/>
              </w:rPr>
            </w:pPr>
            <w:r w:rsidRPr="001D1755">
              <w:rPr>
                <w:sz w:val="22"/>
                <w:szCs w:val="22"/>
              </w:rPr>
              <w:t>демонстрация эффективности и качества выполнения профессиональных задач</w:t>
            </w: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ОК 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tabs>
                <w:tab w:val="left" w:pos="248"/>
              </w:tabs>
              <w:ind w:left="68"/>
              <w:jc w:val="both"/>
              <w:rPr>
                <w:bCs/>
              </w:rPr>
            </w:pPr>
            <w:r w:rsidRPr="001D1755">
              <w:rPr>
                <w:bCs/>
                <w:sz w:val="22"/>
                <w:szCs w:val="22"/>
              </w:rPr>
              <w:t>демонстрация способности проводить анализ рабочей ситуации;</w:t>
            </w:r>
          </w:p>
          <w:p w:rsidR="00471A5F" w:rsidRPr="001D1755" w:rsidRDefault="00471A5F" w:rsidP="005B1BAA">
            <w:pPr>
              <w:tabs>
                <w:tab w:val="left" w:pos="248"/>
              </w:tabs>
              <w:ind w:left="68"/>
              <w:jc w:val="both"/>
              <w:rPr>
                <w:bCs/>
              </w:rPr>
            </w:pPr>
            <w:r w:rsidRPr="001D1755">
              <w:rPr>
                <w:bCs/>
                <w:sz w:val="22"/>
                <w:szCs w:val="22"/>
              </w:rPr>
              <w:t>нахождение профессионального выхода из рабочей ситуации;</w:t>
            </w:r>
          </w:p>
          <w:p w:rsidR="00471A5F" w:rsidRPr="001D1755" w:rsidRDefault="00471A5F" w:rsidP="005B1BAA">
            <w:pPr>
              <w:tabs>
                <w:tab w:val="left" w:pos="248"/>
              </w:tabs>
              <w:ind w:left="68"/>
              <w:jc w:val="both"/>
            </w:pPr>
            <w:r w:rsidRPr="001D1755">
              <w:rPr>
                <w:bCs/>
                <w:sz w:val="22"/>
                <w:szCs w:val="22"/>
              </w:rPr>
              <w:t>демонстрация способности</w:t>
            </w:r>
            <w:r w:rsidRPr="001D1755">
              <w:rPr>
                <w:sz w:val="22"/>
                <w:szCs w:val="22"/>
              </w:rPr>
              <w:t xml:space="preserve"> осуществлять текущий и итоговый контроль, оценку и коррекцию собственной деятельности;</w:t>
            </w:r>
          </w:p>
          <w:p w:rsidR="00471A5F" w:rsidRPr="001D1755" w:rsidRDefault="00B5501B" w:rsidP="00B5501B">
            <w:pPr>
              <w:tabs>
                <w:tab w:val="left" w:pos="248"/>
              </w:tabs>
              <w:ind w:left="68"/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-</w:t>
            </w:r>
            <w:r w:rsidR="00471A5F" w:rsidRPr="001D1755">
              <w:rPr>
                <w:bCs/>
                <w:sz w:val="22"/>
                <w:szCs w:val="22"/>
              </w:rPr>
              <w:t>демонстрация способности</w:t>
            </w:r>
            <w:r w:rsidR="00471A5F" w:rsidRPr="001D1755">
              <w:rPr>
                <w:sz w:val="22"/>
                <w:szCs w:val="22"/>
              </w:rPr>
              <w:t xml:space="preserve"> нести ответственность за результаты своей работы: </w:t>
            </w:r>
            <w:r w:rsidR="00471A5F" w:rsidRPr="001D1755">
              <w:rPr>
                <w:bCs/>
                <w:sz w:val="22"/>
                <w:szCs w:val="22"/>
              </w:rPr>
              <w:t>самоанализ и коррекция результатов собственной работы</w:t>
            </w: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  <w:lang w:val="en-US" w:eastAsia="en-US"/>
              </w:rPr>
              <w:t>OK</w:t>
            </w:r>
            <w:r w:rsidRPr="001D1755"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  <w:t xml:space="preserve"> 4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widowControl w:val="0"/>
              <w:suppressAutoHyphens/>
              <w:jc w:val="both"/>
            </w:pPr>
            <w:r w:rsidRPr="001D1755">
              <w:rPr>
                <w:sz w:val="22"/>
                <w:szCs w:val="22"/>
              </w:rPr>
              <w:t>нахождение и использование информации, необходимой для эффективного выполнения профессиональных задач</w:t>
            </w: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ОК 5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Использовать информационно-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коммуникационные технологии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в профессиональной деятельности.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widowControl w:val="0"/>
              <w:suppressAutoHyphens/>
              <w:jc w:val="both"/>
            </w:pPr>
            <w:r w:rsidRPr="001D1755">
              <w:rPr>
                <w:sz w:val="22"/>
                <w:szCs w:val="22"/>
              </w:rPr>
              <w:t>демонстрация умений использовать информационно-коммуникационные технологии в профессиональной деятельности</w:t>
            </w: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ОК 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tabs>
                <w:tab w:val="left" w:pos="353"/>
              </w:tabs>
              <w:rPr>
                <w:bCs/>
              </w:rPr>
            </w:pPr>
            <w:r w:rsidRPr="001D1755">
              <w:rPr>
                <w:bCs/>
                <w:sz w:val="22"/>
                <w:szCs w:val="22"/>
              </w:rPr>
              <w:t>взаимодействие с обучающимися, преподавателями и мастерами в ходе обучения</w:t>
            </w:r>
          </w:p>
          <w:p w:rsidR="00471A5F" w:rsidRPr="001D1755" w:rsidRDefault="00471A5F" w:rsidP="005B1BAA">
            <w:pPr>
              <w:widowControl w:val="0"/>
              <w:suppressAutoHyphens/>
              <w:jc w:val="both"/>
            </w:pP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  <w:lang w:val="en-US" w:eastAsia="en-US"/>
              </w:rPr>
              <w:t>OK</w:t>
            </w:r>
            <w:r w:rsidRPr="001D1755"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  <w:t xml:space="preserve"> 7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Брать на себя ответственность </w:t>
            </w:r>
            <w:proofErr w:type="gramStart"/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за</w:t>
            </w:r>
            <w:proofErr w:type="gramEnd"/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работу членов команды (подчиненных), результат </w:t>
            </w:r>
            <w:r w:rsidR="00B5501B">
              <w:rPr>
                <w:rStyle w:val="FontStyle49"/>
                <w:rFonts w:eastAsia="Lucida Sans Unicode"/>
                <w:sz w:val="22"/>
                <w:szCs w:val="22"/>
              </w:rPr>
              <w:t>в</w:t>
            </w: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ыполнения заданий.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widowControl w:val="0"/>
              <w:suppressAutoHyphens/>
              <w:jc w:val="both"/>
            </w:pPr>
            <w:r w:rsidRPr="001D1755">
              <w:rPr>
                <w:sz w:val="22"/>
                <w:szCs w:val="22"/>
              </w:rPr>
              <w:t>демонстрация готовности к работе</w:t>
            </w:r>
          </w:p>
          <w:p w:rsidR="00471A5F" w:rsidRPr="001D1755" w:rsidRDefault="00471A5F" w:rsidP="005B1BAA">
            <w:pPr>
              <w:widowControl w:val="0"/>
              <w:suppressAutoHyphens/>
              <w:jc w:val="both"/>
            </w:pPr>
            <w:r w:rsidRPr="001D1755">
              <w:rPr>
                <w:sz w:val="22"/>
                <w:szCs w:val="22"/>
              </w:rPr>
              <w:t>производственного помещения;</w:t>
            </w:r>
          </w:p>
          <w:p w:rsidR="00471A5F" w:rsidRPr="001D1755" w:rsidRDefault="00471A5F" w:rsidP="005B1BAA">
            <w:pPr>
              <w:widowControl w:val="0"/>
              <w:suppressAutoHyphens/>
              <w:jc w:val="both"/>
            </w:pPr>
            <w:r w:rsidRPr="001D1755">
              <w:rPr>
                <w:sz w:val="22"/>
                <w:szCs w:val="22"/>
              </w:rPr>
              <w:t>демонстрация поддержания</w:t>
            </w:r>
          </w:p>
          <w:p w:rsidR="00471A5F" w:rsidRPr="001D1755" w:rsidRDefault="00471A5F" w:rsidP="005B1BAA">
            <w:pPr>
              <w:widowControl w:val="0"/>
              <w:suppressAutoHyphens/>
              <w:jc w:val="both"/>
            </w:pPr>
            <w:r w:rsidRPr="001D1755">
              <w:rPr>
                <w:sz w:val="22"/>
                <w:szCs w:val="22"/>
              </w:rPr>
              <w:t xml:space="preserve">санитарного состояния </w:t>
            </w:r>
            <w:proofErr w:type="gramStart"/>
            <w:r w:rsidRPr="001D1755">
              <w:rPr>
                <w:sz w:val="22"/>
                <w:szCs w:val="22"/>
              </w:rPr>
              <w:t>в</w:t>
            </w:r>
            <w:proofErr w:type="gramEnd"/>
          </w:p>
          <w:p w:rsidR="00471A5F" w:rsidRPr="001D1755" w:rsidRDefault="00471A5F" w:rsidP="005B1BAA">
            <w:pPr>
              <w:widowControl w:val="0"/>
              <w:suppressAutoHyphens/>
              <w:jc w:val="both"/>
            </w:pPr>
            <w:r w:rsidRPr="001D1755">
              <w:rPr>
                <w:sz w:val="22"/>
                <w:szCs w:val="22"/>
              </w:rPr>
              <w:t xml:space="preserve">производственном </w:t>
            </w:r>
            <w:proofErr w:type="gramStart"/>
            <w:r w:rsidRPr="001D1755">
              <w:rPr>
                <w:sz w:val="22"/>
                <w:szCs w:val="22"/>
              </w:rPr>
              <w:t>помещении</w:t>
            </w:r>
            <w:proofErr w:type="gramEnd"/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ОК 8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Самостоятельно определять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задачи </w:t>
            </w:r>
            <w:proofErr w:type="gramStart"/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профессионального</w:t>
            </w:r>
            <w:proofErr w:type="gramEnd"/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 и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rPr>
                <w:bCs/>
              </w:rPr>
            </w:pPr>
            <w:r w:rsidRPr="001D1755">
              <w:rPr>
                <w:bCs/>
                <w:sz w:val="22"/>
                <w:szCs w:val="22"/>
              </w:rPr>
              <w:t xml:space="preserve"> проявление интереса к дополнительной информации по специальности, расширению кругозора;</w:t>
            </w:r>
          </w:p>
          <w:p w:rsidR="00471A5F" w:rsidRPr="001D1755" w:rsidRDefault="00471A5F" w:rsidP="005B1BAA">
            <w:r w:rsidRPr="001D1755">
              <w:rPr>
                <w:bCs/>
                <w:sz w:val="22"/>
                <w:szCs w:val="22"/>
              </w:rPr>
              <w:t xml:space="preserve">планирование </w:t>
            </w:r>
            <w:proofErr w:type="gramStart"/>
            <w:r w:rsidRPr="001D1755">
              <w:rPr>
                <w:bCs/>
                <w:sz w:val="22"/>
                <w:szCs w:val="22"/>
              </w:rPr>
              <w:t>обучающимся</w:t>
            </w:r>
            <w:proofErr w:type="gramEnd"/>
            <w:r w:rsidRPr="001D1755">
              <w:rPr>
                <w:bCs/>
                <w:sz w:val="22"/>
                <w:szCs w:val="22"/>
              </w:rPr>
              <w:t xml:space="preserve"> повышения личностного и квалификационного уровня</w:t>
            </w:r>
          </w:p>
        </w:tc>
      </w:tr>
      <w:tr w:rsidR="00471A5F" w:rsidRPr="001D1755" w:rsidTr="005B1BA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firstLine="0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ОК 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Ориентироваться в условиях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частой смены технологий </w:t>
            </w:r>
            <w:proofErr w:type="gramStart"/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в</w:t>
            </w:r>
            <w:proofErr w:type="gramEnd"/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 xml:space="preserve"> </w:t>
            </w:r>
          </w:p>
          <w:p w:rsidR="00471A5F" w:rsidRPr="001D1755" w:rsidRDefault="00471A5F" w:rsidP="005B1BAA">
            <w:pPr>
              <w:pStyle w:val="Style9"/>
              <w:widowControl/>
              <w:spacing w:line="240" w:lineRule="auto"/>
              <w:ind w:left="34" w:firstLine="0"/>
              <w:jc w:val="left"/>
              <w:rPr>
                <w:rStyle w:val="FontStyle49"/>
                <w:rFonts w:eastAsia="Lucida Sans Unicode"/>
                <w:sz w:val="22"/>
                <w:szCs w:val="22"/>
                <w:lang w:eastAsia="en-US"/>
              </w:rPr>
            </w:pPr>
            <w:r w:rsidRPr="001D1755">
              <w:rPr>
                <w:rStyle w:val="FontStyle49"/>
                <w:rFonts w:eastAsia="Lucida Sans Unicode"/>
                <w:sz w:val="22"/>
                <w:szCs w:val="22"/>
              </w:rPr>
              <w:t>профессиональной деятельности.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A5F" w:rsidRPr="001D1755" w:rsidRDefault="00471A5F" w:rsidP="005B1BAA">
            <w:r w:rsidRPr="001D1755">
              <w:rPr>
                <w:bCs/>
                <w:sz w:val="22"/>
                <w:szCs w:val="22"/>
              </w:rPr>
              <w:t>проявление интереса к инновациям в области профессиональной деятельности</w:t>
            </w:r>
          </w:p>
        </w:tc>
      </w:tr>
    </w:tbl>
    <w:p w:rsidR="00471A5F" w:rsidRDefault="00471A5F" w:rsidP="00301666">
      <w:pPr>
        <w:rPr>
          <w:color w:val="FF0000"/>
          <w:sz w:val="40"/>
          <w:szCs w:val="40"/>
        </w:rPr>
      </w:pPr>
    </w:p>
    <w:p w:rsidR="00471A5F" w:rsidRPr="001D1755" w:rsidRDefault="00CE1955" w:rsidP="00CE1955">
      <w:pPr>
        <w:ind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1.4</w:t>
      </w:r>
      <w:r w:rsidR="00471A5F" w:rsidRPr="001D1755">
        <w:rPr>
          <w:b/>
          <w:bCs/>
          <w:sz w:val="22"/>
          <w:szCs w:val="22"/>
        </w:rPr>
        <w:t xml:space="preserve"> Формы контроля:</w:t>
      </w:r>
    </w:p>
    <w:p w:rsidR="00471A5F" w:rsidRPr="001D1755" w:rsidRDefault="00471A5F" w:rsidP="00471A5F">
      <w:pPr>
        <w:rPr>
          <w:b/>
          <w:bCs/>
          <w:sz w:val="22"/>
          <w:szCs w:val="22"/>
        </w:rPr>
      </w:pPr>
    </w:p>
    <w:p w:rsidR="00471A5F" w:rsidRPr="00B5501B" w:rsidRDefault="00471A5F" w:rsidP="00CE1955">
      <w:pPr>
        <w:ind w:firstLine="708"/>
        <w:jc w:val="both"/>
        <w:rPr>
          <w:b/>
          <w:bCs/>
          <w:sz w:val="22"/>
          <w:szCs w:val="22"/>
        </w:rPr>
      </w:pPr>
      <w:r w:rsidRPr="001D1755">
        <w:rPr>
          <w:sz w:val="22"/>
          <w:szCs w:val="22"/>
        </w:rPr>
        <w:t>Формой аттестации по производственной (преддипломной)  практике является дифференцированный зачет.</w:t>
      </w:r>
    </w:p>
    <w:p w:rsidR="00471A5F" w:rsidRPr="001D1755" w:rsidRDefault="00471A5F" w:rsidP="00471A5F">
      <w:pPr>
        <w:jc w:val="both"/>
        <w:rPr>
          <w:sz w:val="22"/>
          <w:szCs w:val="22"/>
        </w:rPr>
      </w:pPr>
      <w:r w:rsidRPr="001D1755">
        <w:rPr>
          <w:sz w:val="22"/>
          <w:szCs w:val="22"/>
        </w:rPr>
        <w:t>Результаты прохождения практики студентами учитываются при государственной итоговой аттестации.</w:t>
      </w:r>
    </w:p>
    <w:p w:rsidR="00471A5F" w:rsidRPr="001D1755" w:rsidRDefault="00471A5F" w:rsidP="00471A5F">
      <w:pPr>
        <w:jc w:val="both"/>
        <w:rPr>
          <w:b/>
          <w:bCs/>
          <w:sz w:val="22"/>
          <w:szCs w:val="22"/>
        </w:rPr>
      </w:pPr>
    </w:p>
    <w:p w:rsidR="00471A5F" w:rsidRPr="001D1755" w:rsidRDefault="00CE1955" w:rsidP="00CE1955">
      <w:pPr>
        <w:ind w:firstLine="70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1.5</w:t>
      </w:r>
      <w:r w:rsidR="00471A5F" w:rsidRPr="001D1755">
        <w:rPr>
          <w:b/>
          <w:bCs/>
          <w:sz w:val="22"/>
          <w:szCs w:val="22"/>
        </w:rPr>
        <w:t xml:space="preserve"> Количество часов на освоение программы практики</w:t>
      </w:r>
    </w:p>
    <w:p w:rsidR="00471A5F" w:rsidRPr="001D1755" w:rsidRDefault="00471A5F" w:rsidP="00471A5F">
      <w:pPr>
        <w:ind w:firstLine="709"/>
        <w:jc w:val="both"/>
        <w:rPr>
          <w:sz w:val="22"/>
          <w:szCs w:val="22"/>
        </w:rPr>
      </w:pPr>
    </w:p>
    <w:p w:rsidR="00471A5F" w:rsidRPr="001D1755" w:rsidRDefault="00471A5F" w:rsidP="00CE1955">
      <w:pPr>
        <w:ind w:firstLine="708"/>
        <w:jc w:val="both"/>
        <w:rPr>
          <w:sz w:val="22"/>
          <w:szCs w:val="22"/>
        </w:rPr>
      </w:pPr>
      <w:r w:rsidRPr="001D1755">
        <w:rPr>
          <w:sz w:val="22"/>
          <w:szCs w:val="22"/>
        </w:rPr>
        <w:t xml:space="preserve">Производственная (преддипломная) практика рассчитана на </w:t>
      </w:r>
      <w:r w:rsidRPr="001D1755">
        <w:rPr>
          <w:sz w:val="22"/>
          <w:szCs w:val="22"/>
          <w:u w:val="single"/>
        </w:rPr>
        <w:t>144</w:t>
      </w:r>
      <w:r w:rsidRPr="001D1755">
        <w:rPr>
          <w:sz w:val="22"/>
          <w:szCs w:val="22"/>
        </w:rPr>
        <w:t xml:space="preserve"> часа. (</w:t>
      </w:r>
      <w:r w:rsidRPr="001D1755">
        <w:rPr>
          <w:sz w:val="22"/>
          <w:szCs w:val="22"/>
          <w:u w:val="single"/>
        </w:rPr>
        <w:t xml:space="preserve">4  </w:t>
      </w:r>
      <w:r w:rsidRPr="001D1755">
        <w:rPr>
          <w:sz w:val="22"/>
          <w:szCs w:val="22"/>
        </w:rPr>
        <w:t xml:space="preserve"> </w:t>
      </w:r>
      <w:proofErr w:type="spellStart"/>
      <w:r w:rsidRPr="001D1755">
        <w:rPr>
          <w:sz w:val="22"/>
          <w:szCs w:val="22"/>
        </w:rPr>
        <w:t>нед</w:t>
      </w:r>
      <w:proofErr w:type="spellEnd"/>
      <w:r w:rsidRPr="001D1755">
        <w:rPr>
          <w:sz w:val="22"/>
          <w:szCs w:val="22"/>
        </w:rPr>
        <w:t>.).</w:t>
      </w:r>
    </w:p>
    <w:p w:rsidR="00471A5F" w:rsidRDefault="00471A5F" w:rsidP="00471A5F">
      <w:pPr>
        <w:ind w:firstLine="709"/>
        <w:jc w:val="both"/>
        <w:rPr>
          <w:b/>
        </w:rPr>
      </w:pPr>
    </w:p>
    <w:p w:rsidR="00471A5F" w:rsidRDefault="00CE1955" w:rsidP="00CE1955">
      <w:pPr>
        <w:ind w:firstLine="708"/>
        <w:jc w:val="both"/>
        <w:rPr>
          <w:b/>
        </w:rPr>
      </w:pPr>
      <w:r>
        <w:rPr>
          <w:b/>
        </w:rPr>
        <w:t xml:space="preserve">1.6 </w:t>
      </w:r>
      <w:r w:rsidR="00471A5F" w:rsidRPr="00B32B0E">
        <w:rPr>
          <w:b/>
        </w:rPr>
        <w:t>Условия организации практики</w:t>
      </w:r>
    </w:p>
    <w:p w:rsidR="00CE1955" w:rsidRPr="00B32B0E" w:rsidRDefault="00CE1955" w:rsidP="00CE1955">
      <w:pPr>
        <w:ind w:firstLine="708"/>
        <w:jc w:val="both"/>
        <w:rPr>
          <w:b/>
        </w:rPr>
      </w:pPr>
    </w:p>
    <w:p w:rsidR="00471A5F" w:rsidRPr="00183961" w:rsidRDefault="00471A5F" w:rsidP="00471A5F">
      <w:pPr>
        <w:pStyle w:val="Default"/>
        <w:ind w:firstLine="709"/>
        <w:jc w:val="both"/>
        <w:rPr>
          <w:color w:val="auto"/>
        </w:rPr>
      </w:pPr>
      <w:r w:rsidRPr="00183961">
        <w:rPr>
          <w:color w:val="auto"/>
        </w:rPr>
        <w:t xml:space="preserve">Программа производственной (преддипломной) практики предусматривает выполнение студентами функциональных обязанностей на объектах профессиональной деятельности. При выборе базы практики учитываются следующие факторы: </w:t>
      </w:r>
      <w:r>
        <w:rPr>
          <w:color w:val="auto"/>
        </w:rPr>
        <w:t xml:space="preserve"> </w:t>
      </w:r>
      <w:r w:rsidRPr="00183961">
        <w:rPr>
          <w:color w:val="auto"/>
        </w:rPr>
        <w:t xml:space="preserve">оснащённость необходимым современным оборудованием; </w:t>
      </w:r>
      <w:r>
        <w:rPr>
          <w:color w:val="auto"/>
        </w:rPr>
        <w:t xml:space="preserve"> </w:t>
      </w:r>
      <w:r w:rsidRPr="00183961">
        <w:rPr>
          <w:color w:val="auto"/>
        </w:rPr>
        <w:t xml:space="preserve">наличие квалифицированного персонала. </w:t>
      </w:r>
    </w:p>
    <w:p w:rsidR="00471A5F" w:rsidRPr="00183961" w:rsidRDefault="00471A5F" w:rsidP="00471A5F">
      <w:pPr>
        <w:pStyle w:val="Default"/>
        <w:ind w:firstLine="709"/>
        <w:jc w:val="both"/>
        <w:rPr>
          <w:color w:val="auto"/>
        </w:rPr>
      </w:pPr>
      <w:r w:rsidRPr="00183961">
        <w:rPr>
          <w:color w:val="auto"/>
        </w:rPr>
        <w:t xml:space="preserve">Производственная (преддипломная) практика проводится </w:t>
      </w:r>
      <w:r>
        <w:rPr>
          <w:color w:val="auto"/>
        </w:rPr>
        <w:t xml:space="preserve">в </w:t>
      </w:r>
      <w:r w:rsidRPr="00183961">
        <w:rPr>
          <w:color w:val="auto"/>
        </w:rPr>
        <w:t>предприятиях</w:t>
      </w:r>
      <w:r>
        <w:rPr>
          <w:color w:val="auto"/>
        </w:rPr>
        <w:t xml:space="preserve"> </w:t>
      </w:r>
      <w:r w:rsidR="00E47885">
        <w:rPr>
          <w:color w:val="auto"/>
        </w:rPr>
        <w:t xml:space="preserve">хлебопекарной, макаронной и кондитерской промышленности </w:t>
      </w:r>
      <w:r w:rsidRPr="00E47885">
        <w:rPr>
          <w:color w:val="auto"/>
        </w:rPr>
        <w:t>(</w:t>
      </w:r>
      <w:r w:rsidR="00E47885">
        <w:rPr>
          <w:color w:val="auto"/>
        </w:rPr>
        <w:t>х</w:t>
      </w:r>
      <w:r w:rsidR="00E47885" w:rsidRPr="00E47885">
        <w:rPr>
          <w:color w:val="auto"/>
        </w:rPr>
        <w:t>лебозаводах, мин</w:t>
      </w:r>
      <w:proofErr w:type="gramStart"/>
      <w:r w:rsidR="00E47885">
        <w:rPr>
          <w:color w:val="auto"/>
        </w:rPr>
        <w:t>и-</w:t>
      </w:r>
      <w:proofErr w:type="gramEnd"/>
      <w:r w:rsidR="00E47885">
        <w:rPr>
          <w:color w:val="auto"/>
        </w:rPr>
        <w:t xml:space="preserve"> пекарнях, кондитерских, цехах</w:t>
      </w:r>
      <w:r w:rsidRPr="00E47885">
        <w:rPr>
          <w:color w:val="auto"/>
        </w:rPr>
        <w:t>), в учреждениях, орга</w:t>
      </w:r>
      <w:r w:rsidRPr="00183961">
        <w:rPr>
          <w:color w:val="auto"/>
        </w:rPr>
        <w:t xml:space="preserve">низациях различных организационно-правовых форм собственности на основе прямых договоров, заключаемых между предприятием и </w:t>
      </w:r>
      <w:r>
        <w:rPr>
          <w:color w:val="auto"/>
        </w:rPr>
        <w:t>ГАПОУ «ОГК»</w:t>
      </w:r>
      <w:r w:rsidRPr="00183961">
        <w:rPr>
          <w:color w:val="auto"/>
        </w:rPr>
        <w:t xml:space="preserve">. Закрепление баз практик осуществляется </w:t>
      </w:r>
      <w:r w:rsidRPr="00E47885">
        <w:rPr>
          <w:color w:val="auto"/>
        </w:rPr>
        <w:t>заместителем директора.</w:t>
      </w:r>
    </w:p>
    <w:p w:rsidR="00471A5F" w:rsidRPr="00183961" w:rsidRDefault="00471A5F" w:rsidP="00471A5F">
      <w:pPr>
        <w:pStyle w:val="Default"/>
        <w:ind w:firstLine="709"/>
        <w:jc w:val="both"/>
        <w:rPr>
          <w:color w:val="auto"/>
        </w:rPr>
      </w:pPr>
      <w:r w:rsidRPr="00183961">
        <w:rPr>
          <w:color w:val="auto"/>
        </w:rPr>
        <w:t xml:space="preserve">В договоре филиал и организация оговаривают все вопросы, касающиеся проведения практики. Базы практик представлены в приказе и в направлении студентов на производственную (преддипломную) практику. </w:t>
      </w:r>
    </w:p>
    <w:p w:rsidR="00471A5F" w:rsidRDefault="00471A5F" w:rsidP="00471A5F">
      <w:pPr>
        <w:jc w:val="both"/>
        <w:rPr>
          <w:b/>
        </w:rPr>
      </w:pPr>
    </w:p>
    <w:p w:rsidR="00471A5F" w:rsidRDefault="00471A5F" w:rsidP="00471A5F">
      <w:pPr>
        <w:tabs>
          <w:tab w:val="left" w:pos="993"/>
        </w:tabs>
        <w:ind w:firstLine="709"/>
        <w:jc w:val="both"/>
        <w:rPr>
          <w:b/>
        </w:rPr>
      </w:pPr>
      <w:r w:rsidRPr="00B32B0E">
        <w:rPr>
          <w:b/>
        </w:rPr>
        <w:t>1.7</w:t>
      </w:r>
      <w:r w:rsidRPr="00B32B0E">
        <w:t xml:space="preserve"> </w:t>
      </w:r>
      <w:r w:rsidRPr="00B32B0E">
        <w:rPr>
          <w:b/>
        </w:rPr>
        <w:t xml:space="preserve">Перечень документов/материалов, предоставляемых </w:t>
      </w:r>
      <w:proofErr w:type="gramStart"/>
      <w:r w:rsidRPr="00B32B0E">
        <w:rPr>
          <w:b/>
        </w:rPr>
        <w:t>обучающимися</w:t>
      </w:r>
      <w:proofErr w:type="gramEnd"/>
      <w:r w:rsidRPr="00B32B0E">
        <w:rPr>
          <w:b/>
        </w:rPr>
        <w:t xml:space="preserve"> по итогам прохождения практики:</w:t>
      </w:r>
    </w:p>
    <w:p w:rsidR="00CE1955" w:rsidRPr="00B32B0E" w:rsidRDefault="00CE1955" w:rsidP="00471A5F">
      <w:pPr>
        <w:tabs>
          <w:tab w:val="left" w:pos="993"/>
        </w:tabs>
        <w:ind w:firstLine="709"/>
        <w:jc w:val="both"/>
        <w:rPr>
          <w:b/>
        </w:rPr>
      </w:pPr>
    </w:p>
    <w:p w:rsidR="00471A5F" w:rsidRPr="004918F2" w:rsidRDefault="00471A5F" w:rsidP="00471A5F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4918F2">
        <w:rPr>
          <w:sz w:val="22"/>
          <w:szCs w:val="22"/>
        </w:rPr>
        <w:t>дневник по практике;</w:t>
      </w:r>
    </w:p>
    <w:p w:rsidR="00471A5F" w:rsidRPr="004918F2" w:rsidRDefault="00471A5F" w:rsidP="00471A5F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4918F2">
        <w:rPr>
          <w:sz w:val="22"/>
          <w:szCs w:val="22"/>
        </w:rPr>
        <w:t>отчет по практике;</w:t>
      </w:r>
    </w:p>
    <w:p w:rsidR="00471A5F" w:rsidRPr="004918F2" w:rsidRDefault="00471A5F" w:rsidP="00471A5F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4918F2">
        <w:rPr>
          <w:sz w:val="22"/>
          <w:szCs w:val="22"/>
        </w:rPr>
        <w:t>материалы индивидуальных заданий;</w:t>
      </w:r>
    </w:p>
    <w:p w:rsidR="00471A5F" w:rsidRPr="004918F2" w:rsidRDefault="00471A5F" w:rsidP="00471A5F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4918F2">
        <w:rPr>
          <w:sz w:val="22"/>
          <w:szCs w:val="22"/>
        </w:rPr>
        <w:t xml:space="preserve">характеристика профессиональной деятельности студента во время прохождения производственной практики; </w:t>
      </w:r>
    </w:p>
    <w:p w:rsidR="00471A5F" w:rsidRDefault="00471A5F" w:rsidP="00471A5F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4918F2">
        <w:rPr>
          <w:sz w:val="22"/>
          <w:szCs w:val="22"/>
        </w:rPr>
        <w:t>аттестационный лист.</w:t>
      </w:r>
    </w:p>
    <w:p w:rsidR="00D63DAE" w:rsidRPr="004918F2" w:rsidRDefault="00D63DAE" w:rsidP="00B5501B">
      <w:pPr>
        <w:pStyle w:val="a3"/>
        <w:tabs>
          <w:tab w:val="left" w:pos="993"/>
        </w:tabs>
        <w:ind w:left="709"/>
        <w:jc w:val="both"/>
        <w:rPr>
          <w:sz w:val="22"/>
          <w:szCs w:val="22"/>
        </w:rPr>
      </w:pPr>
    </w:p>
    <w:p w:rsidR="00D63DAE" w:rsidRDefault="00CE1955" w:rsidP="00CE1955">
      <w:pPr>
        <w:pStyle w:val="a3"/>
        <w:ind w:left="0" w:firstLine="709"/>
        <w:rPr>
          <w:b/>
          <w:bCs/>
          <w:caps/>
        </w:rPr>
      </w:pPr>
      <w:r>
        <w:rPr>
          <w:b/>
          <w:bCs/>
          <w:caps/>
        </w:rPr>
        <w:t>2</w:t>
      </w:r>
      <w:r w:rsidR="00BC7B63" w:rsidRPr="00BC7B63">
        <w:rPr>
          <w:b/>
          <w:bCs/>
          <w:caps/>
        </w:rPr>
        <w:t xml:space="preserve"> Содержание ПРОИЗВОДСТВЕННОЙ (преддипломной) практики </w:t>
      </w:r>
    </w:p>
    <w:p w:rsidR="00D63DAE" w:rsidRDefault="00D63DAE" w:rsidP="00D63DAE">
      <w:pPr>
        <w:pStyle w:val="a3"/>
        <w:ind w:left="360"/>
        <w:rPr>
          <w:b/>
          <w:bCs/>
          <w:caps/>
        </w:rPr>
      </w:pPr>
    </w:p>
    <w:p w:rsidR="00BC7B63" w:rsidRPr="00D63DAE" w:rsidRDefault="00CE1955" w:rsidP="00CE1955">
      <w:pPr>
        <w:pStyle w:val="a3"/>
        <w:ind w:left="0" w:firstLine="709"/>
        <w:rPr>
          <w:b/>
          <w:bCs/>
          <w:caps/>
        </w:rPr>
      </w:pPr>
      <w:r>
        <w:rPr>
          <w:b/>
          <w:bCs/>
        </w:rPr>
        <w:t>2.1</w:t>
      </w:r>
      <w:r w:rsidR="00BC7B63" w:rsidRPr="00D63DAE">
        <w:rPr>
          <w:b/>
          <w:bCs/>
        </w:rPr>
        <w:t xml:space="preserve"> Тематический план </w:t>
      </w:r>
      <w:r w:rsidR="00BC7B63" w:rsidRPr="00D63DAE">
        <w:rPr>
          <w:rFonts w:eastAsia="Times New Roman"/>
          <w:b/>
          <w:lang w:eastAsia="ru-RU"/>
        </w:rPr>
        <w:t>производственной (преддипломной)</w:t>
      </w:r>
      <w:r w:rsidR="00BC7B63" w:rsidRPr="00D63DAE">
        <w:rPr>
          <w:b/>
          <w:bCs/>
        </w:rPr>
        <w:t xml:space="preserve"> практики</w:t>
      </w:r>
    </w:p>
    <w:p w:rsidR="00BC7B63" w:rsidRPr="005B1BAA" w:rsidRDefault="00BC7B63" w:rsidP="005B1BAA">
      <w:pPr>
        <w:rPr>
          <w:b/>
          <w:bCs/>
        </w:rPr>
      </w:pPr>
    </w:p>
    <w:tbl>
      <w:tblPr>
        <w:tblW w:w="10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9"/>
        <w:gridCol w:w="2549"/>
        <w:gridCol w:w="9"/>
        <w:gridCol w:w="4406"/>
        <w:gridCol w:w="995"/>
        <w:gridCol w:w="1138"/>
      </w:tblGrid>
      <w:tr w:rsidR="00BC7B63" w:rsidRPr="00D63DAE" w:rsidTr="001E7DF5">
        <w:trPr>
          <w:trHeight w:val="671"/>
        </w:trPr>
        <w:tc>
          <w:tcPr>
            <w:tcW w:w="1139" w:type="dxa"/>
          </w:tcPr>
          <w:p w:rsidR="00BC7B63" w:rsidRPr="00D63DAE" w:rsidRDefault="00BC7B63" w:rsidP="005B1BAA">
            <w:pPr>
              <w:jc w:val="center"/>
              <w:rPr>
                <w:b/>
                <w:bCs/>
              </w:rPr>
            </w:pPr>
            <w:r w:rsidRPr="00D63DAE">
              <w:rPr>
                <w:b/>
                <w:bCs/>
                <w:sz w:val="22"/>
                <w:szCs w:val="22"/>
              </w:rPr>
              <w:t>Код ПК</w:t>
            </w:r>
            <w:r w:rsidR="00AE32CE">
              <w:rPr>
                <w:b/>
                <w:bCs/>
                <w:sz w:val="22"/>
                <w:szCs w:val="22"/>
              </w:rPr>
              <w:t>/ЛР</w:t>
            </w:r>
          </w:p>
        </w:tc>
        <w:tc>
          <w:tcPr>
            <w:tcW w:w="2558" w:type="dxa"/>
            <w:gridSpan w:val="2"/>
          </w:tcPr>
          <w:p w:rsidR="00BC7B63" w:rsidRPr="00D63DAE" w:rsidRDefault="00BC7B63" w:rsidP="005B1BAA">
            <w:pPr>
              <w:jc w:val="center"/>
              <w:rPr>
                <w:b/>
                <w:bCs/>
              </w:rPr>
            </w:pPr>
          </w:p>
          <w:p w:rsidR="00BC7B63" w:rsidRPr="00D63DAE" w:rsidRDefault="00BC7B63" w:rsidP="005B1BAA">
            <w:pPr>
              <w:jc w:val="center"/>
              <w:rPr>
                <w:b/>
                <w:bCs/>
              </w:rPr>
            </w:pPr>
            <w:r w:rsidRPr="00D63DAE">
              <w:rPr>
                <w:b/>
                <w:bCs/>
                <w:sz w:val="22"/>
                <w:szCs w:val="22"/>
              </w:rPr>
              <w:t>Наименование ПК</w:t>
            </w:r>
          </w:p>
        </w:tc>
        <w:tc>
          <w:tcPr>
            <w:tcW w:w="4406" w:type="dxa"/>
            <w:vAlign w:val="center"/>
          </w:tcPr>
          <w:p w:rsidR="00BC7B63" w:rsidRPr="00D63DAE" w:rsidRDefault="00BC7B63" w:rsidP="005B1BAA">
            <w:pPr>
              <w:jc w:val="center"/>
              <w:rPr>
                <w:b/>
                <w:bCs/>
              </w:rPr>
            </w:pPr>
            <w:r w:rsidRPr="00D63DAE">
              <w:rPr>
                <w:b/>
                <w:bCs/>
                <w:sz w:val="22"/>
                <w:szCs w:val="22"/>
              </w:rPr>
              <w:t>Виды работ</w:t>
            </w:r>
          </w:p>
        </w:tc>
        <w:tc>
          <w:tcPr>
            <w:tcW w:w="995" w:type="dxa"/>
            <w:vAlign w:val="center"/>
          </w:tcPr>
          <w:p w:rsidR="00BC7B63" w:rsidRPr="00D63DAE" w:rsidRDefault="00BC7B63" w:rsidP="005B1BAA">
            <w:pPr>
              <w:jc w:val="center"/>
              <w:rPr>
                <w:b/>
                <w:bCs/>
              </w:rPr>
            </w:pPr>
            <w:r w:rsidRPr="00D63DAE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38" w:type="dxa"/>
            <w:vAlign w:val="center"/>
          </w:tcPr>
          <w:p w:rsidR="00BC7B63" w:rsidRPr="00D63DAE" w:rsidRDefault="00BC7B63" w:rsidP="005B1BAA">
            <w:pPr>
              <w:jc w:val="center"/>
              <w:rPr>
                <w:b/>
                <w:bCs/>
              </w:rPr>
            </w:pPr>
            <w:r w:rsidRPr="00D63DAE">
              <w:rPr>
                <w:b/>
                <w:bCs/>
                <w:sz w:val="22"/>
                <w:szCs w:val="22"/>
              </w:rPr>
              <w:t xml:space="preserve">Форма </w:t>
            </w:r>
          </w:p>
          <w:p w:rsidR="00BC7B63" w:rsidRPr="00D63DAE" w:rsidRDefault="00BC7B63" w:rsidP="005B1BAA">
            <w:pPr>
              <w:jc w:val="center"/>
              <w:rPr>
                <w:b/>
                <w:bCs/>
              </w:rPr>
            </w:pPr>
            <w:r w:rsidRPr="00D63DAE">
              <w:rPr>
                <w:b/>
                <w:bCs/>
                <w:sz w:val="22"/>
                <w:szCs w:val="22"/>
              </w:rPr>
              <w:t>отчетности</w:t>
            </w:r>
          </w:p>
        </w:tc>
      </w:tr>
      <w:tr w:rsidR="00BC7B63" w:rsidRPr="00D63DAE" w:rsidTr="001E7DF5">
        <w:trPr>
          <w:trHeight w:val="462"/>
        </w:trPr>
        <w:tc>
          <w:tcPr>
            <w:tcW w:w="1139" w:type="dxa"/>
          </w:tcPr>
          <w:p w:rsidR="00BC7B63" w:rsidRPr="00D63DAE" w:rsidRDefault="00BC7B63" w:rsidP="005B1BAA">
            <w:pPr>
              <w:jc w:val="both"/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ВПД 1</w:t>
            </w:r>
          </w:p>
        </w:tc>
        <w:tc>
          <w:tcPr>
            <w:tcW w:w="9097" w:type="dxa"/>
            <w:gridSpan w:val="5"/>
          </w:tcPr>
          <w:p w:rsidR="00BC7B63" w:rsidRPr="00D63DAE" w:rsidRDefault="005B1BAA" w:rsidP="005B1BAA">
            <w:pPr>
              <w:rPr>
                <w:b/>
              </w:rPr>
            </w:pPr>
            <w:r w:rsidRPr="00D63DAE">
              <w:rPr>
                <w:b/>
                <w:color w:val="000000"/>
                <w:sz w:val="22"/>
                <w:szCs w:val="22"/>
              </w:rPr>
              <w:t>Приемка,     хранение    и     подготовка    сырья    к переработке</w:t>
            </w:r>
          </w:p>
        </w:tc>
      </w:tr>
      <w:tr w:rsidR="005B1BAA" w:rsidRPr="00D63DAE" w:rsidTr="001E7DF5">
        <w:trPr>
          <w:trHeight w:val="375"/>
        </w:trPr>
        <w:tc>
          <w:tcPr>
            <w:tcW w:w="1139" w:type="dxa"/>
          </w:tcPr>
          <w:p w:rsidR="00676EE3" w:rsidRDefault="00676EE3" w:rsidP="005B1BAA">
            <w:pPr>
              <w:jc w:val="both"/>
            </w:pPr>
          </w:p>
          <w:p w:rsidR="005B1BAA" w:rsidRPr="00D63DAE" w:rsidRDefault="005B1BAA" w:rsidP="005B1BAA">
            <w:pPr>
              <w:jc w:val="both"/>
            </w:pPr>
          </w:p>
        </w:tc>
        <w:tc>
          <w:tcPr>
            <w:tcW w:w="2558" w:type="dxa"/>
            <w:gridSpan w:val="2"/>
          </w:tcPr>
          <w:p w:rsidR="00676EE3" w:rsidRDefault="00676EE3" w:rsidP="00D63DAE">
            <w:pPr>
              <w:tabs>
                <w:tab w:val="left" w:pos="416"/>
              </w:tabs>
              <w:ind w:right="132"/>
            </w:pPr>
          </w:p>
          <w:p w:rsidR="005B1BAA" w:rsidRPr="00D63DAE" w:rsidRDefault="005B1BAA" w:rsidP="00D63DAE">
            <w:pPr>
              <w:tabs>
                <w:tab w:val="left" w:pos="416"/>
              </w:tabs>
              <w:ind w:right="132"/>
            </w:pPr>
          </w:p>
        </w:tc>
        <w:tc>
          <w:tcPr>
            <w:tcW w:w="4406" w:type="dxa"/>
          </w:tcPr>
          <w:p w:rsidR="005B1BAA" w:rsidRPr="00676EE3" w:rsidRDefault="00676EE3" w:rsidP="00676EE3">
            <w:pPr>
              <w:pStyle w:val="ad"/>
              <w:rPr>
                <w:color w:val="000000"/>
              </w:rPr>
            </w:pPr>
            <w:r>
              <w:t xml:space="preserve">Организация практики, инструктаж по охране труда </w:t>
            </w:r>
            <w:r w:rsidRPr="00D63DAE">
              <w:rPr>
                <w:sz w:val="22"/>
                <w:szCs w:val="22"/>
              </w:rPr>
              <w:t>и пожарной безопасности. Знакомство с предприятием, режимом работы, ассортиментом выпускаемой продукции, контроль качества</w:t>
            </w:r>
          </w:p>
        </w:tc>
        <w:tc>
          <w:tcPr>
            <w:tcW w:w="995" w:type="dxa"/>
          </w:tcPr>
          <w:p w:rsidR="00676EE3" w:rsidRDefault="00676EE3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  <w:p w:rsidR="005B1BAA" w:rsidRPr="00D63DAE" w:rsidRDefault="005B1BAA" w:rsidP="00D63DAE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</w:tcPr>
          <w:p w:rsidR="00676EE3" w:rsidRDefault="00676EE3" w:rsidP="005B1BAA"/>
          <w:p w:rsidR="005B1BAA" w:rsidRPr="00D63DAE" w:rsidRDefault="005B1BAA" w:rsidP="005B1BAA"/>
        </w:tc>
      </w:tr>
      <w:tr w:rsidR="00676EE3" w:rsidRPr="00D63DAE" w:rsidTr="001E7DF5">
        <w:trPr>
          <w:trHeight w:val="965"/>
        </w:trPr>
        <w:tc>
          <w:tcPr>
            <w:tcW w:w="1139" w:type="dxa"/>
          </w:tcPr>
          <w:p w:rsidR="00676EE3" w:rsidRDefault="00676EE3" w:rsidP="005B1BAA">
            <w:pPr>
              <w:jc w:val="both"/>
            </w:pPr>
          </w:p>
          <w:p w:rsidR="00676EE3" w:rsidRDefault="00676EE3" w:rsidP="005B1BAA">
            <w:pPr>
              <w:jc w:val="both"/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1.1</w:t>
            </w:r>
          </w:p>
          <w:p w:rsidR="00AE32CE" w:rsidRPr="00D63DAE" w:rsidRDefault="00AE32CE" w:rsidP="005B1BAA">
            <w:pPr>
              <w:jc w:val="both"/>
            </w:pPr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676EE3" w:rsidRDefault="00676EE3" w:rsidP="00D63DAE">
            <w:pPr>
              <w:tabs>
                <w:tab w:val="left" w:pos="416"/>
              </w:tabs>
              <w:ind w:right="132"/>
            </w:pPr>
          </w:p>
          <w:p w:rsidR="00676EE3" w:rsidRPr="00676EE3" w:rsidRDefault="00676EE3" w:rsidP="00D63DAE">
            <w:pPr>
              <w:tabs>
                <w:tab w:val="left" w:pos="416"/>
              </w:tabs>
              <w:ind w:right="132"/>
            </w:pPr>
            <w:r w:rsidRPr="00D63DAE">
              <w:rPr>
                <w:sz w:val="22"/>
                <w:szCs w:val="22"/>
              </w:rPr>
              <w:t>Организовывать и производить приемку сырь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4406" w:type="dxa"/>
          </w:tcPr>
          <w:p w:rsidR="00676EE3" w:rsidRDefault="00676EE3" w:rsidP="00676EE3">
            <w:r w:rsidRPr="00D63DAE">
              <w:rPr>
                <w:sz w:val="22"/>
                <w:szCs w:val="22"/>
              </w:rPr>
              <w:t xml:space="preserve"> </w:t>
            </w:r>
            <w:r w:rsidRPr="00D63DAE">
              <w:rPr>
                <w:bCs/>
                <w:sz w:val="22"/>
                <w:szCs w:val="22"/>
              </w:rPr>
              <w:t>Изучить условия приемки и  хранения сырья   на производстве, контролировать качество сырья, осуществлять подготовку сырья в производство.</w:t>
            </w:r>
          </w:p>
        </w:tc>
        <w:tc>
          <w:tcPr>
            <w:tcW w:w="995" w:type="dxa"/>
          </w:tcPr>
          <w:p w:rsidR="00676EE3" w:rsidRDefault="00676EE3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8" w:type="dxa"/>
          </w:tcPr>
          <w:p w:rsidR="00676EE3" w:rsidRDefault="00676EE3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676EE3" w:rsidRPr="00D63DAE" w:rsidTr="001E7DF5">
        <w:trPr>
          <w:trHeight w:val="1064"/>
        </w:trPr>
        <w:tc>
          <w:tcPr>
            <w:tcW w:w="1139" w:type="dxa"/>
          </w:tcPr>
          <w:p w:rsidR="00676EE3" w:rsidRDefault="00676EE3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1.2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676EE3" w:rsidRPr="00D63DAE" w:rsidRDefault="00676EE3" w:rsidP="00D63DAE">
            <w:pPr>
              <w:tabs>
                <w:tab w:val="left" w:pos="416"/>
              </w:tabs>
              <w:ind w:right="132"/>
            </w:pPr>
            <w:r w:rsidRPr="00D63DAE">
              <w:rPr>
                <w:sz w:val="22"/>
                <w:szCs w:val="22"/>
              </w:rPr>
              <w:t>Контролировать качество поступившего сырья</w:t>
            </w:r>
          </w:p>
        </w:tc>
        <w:tc>
          <w:tcPr>
            <w:tcW w:w="4406" w:type="dxa"/>
          </w:tcPr>
          <w:p w:rsidR="00676EE3" w:rsidRPr="00D63DAE" w:rsidRDefault="00676EE3" w:rsidP="00D63DA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Контроль качества  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физико</w:t>
            </w:r>
            <w:proofErr w:type="spellEnd"/>
            <w:r>
              <w:rPr>
                <w:bCs/>
                <w:sz w:val="22"/>
                <w:szCs w:val="22"/>
              </w:rPr>
              <w:t>–химических</w:t>
            </w:r>
            <w:proofErr w:type="gramEnd"/>
            <w:r>
              <w:rPr>
                <w:bCs/>
                <w:sz w:val="22"/>
                <w:szCs w:val="22"/>
              </w:rPr>
              <w:t xml:space="preserve">  и органолептических</w:t>
            </w:r>
            <w:r w:rsidRPr="00D63DAE">
              <w:rPr>
                <w:bCs/>
                <w:sz w:val="22"/>
                <w:szCs w:val="22"/>
              </w:rPr>
              <w:t xml:space="preserve"> показатели основного и дополнительного сырья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5" w:type="dxa"/>
          </w:tcPr>
          <w:p w:rsidR="00676EE3" w:rsidRPr="00D63DAE" w:rsidRDefault="00676EE3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676EE3" w:rsidRPr="00D63DAE" w:rsidRDefault="00676EE3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676EE3" w:rsidRPr="00D63DAE" w:rsidTr="001E7DF5">
        <w:trPr>
          <w:trHeight w:val="1802"/>
        </w:trPr>
        <w:tc>
          <w:tcPr>
            <w:tcW w:w="1139" w:type="dxa"/>
          </w:tcPr>
          <w:p w:rsidR="00676EE3" w:rsidRDefault="00676EE3" w:rsidP="005B1BAA">
            <w:r w:rsidRPr="00D63DAE">
              <w:rPr>
                <w:sz w:val="22"/>
                <w:szCs w:val="22"/>
              </w:rPr>
              <w:t>ПК 1.3</w:t>
            </w:r>
          </w:p>
          <w:p w:rsidR="007275A1" w:rsidRDefault="00676EE3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1.4</w:t>
            </w:r>
          </w:p>
          <w:p w:rsidR="00AE32CE" w:rsidRDefault="00AE32CE" w:rsidP="005B1BAA">
            <w:r>
              <w:rPr>
                <w:sz w:val="22"/>
                <w:szCs w:val="22"/>
              </w:rPr>
              <w:t>ЛР 18,19</w:t>
            </w:r>
          </w:p>
          <w:p w:rsidR="007275A1" w:rsidRPr="007275A1" w:rsidRDefault="007275A1" w:rsidP="007275A1"/>
          <w:p w:rsidR="007275A1" w:rsidRPr="007275A1" w:rsidRDefault="007275A1" w:rsidP="007275A1"/>
          <w:p w:rsidR="00676EE3" w:rsidRPr="007275A1" w:rsidRDefault="00676EE3" w:rsidP="007275A1"/>
        </w:tc>
        <w:tc>
          <w:tcPr>
            <w:tcW w:w="2558" w:type="dxa"/>
            <w:gridSpan w:val="2"/>
          </w:tcPr>
          <w:p w:rsidR="00676EE3" w:rsidRPr="00D63DAE" w:rsidRDefault="00676EE3" w:rsidP="00D63DAE">
            <w:pPr>
              <w:tabs>
                <w:tab w:val="left" w:pos="416"/>
              </w:tabs>
              <w:ind w:right="132"/>
            </w:pPr>
            <w:r w:rsidRPr="00D63DAE">
              <w:rPr>
                <w:sz w:val="22"/>
                <w:szCs w:val="22"/>
              </w:rPr>
              <w:t>Организовывать и осуществлять хранение сырья.</w:t>
            </w:r>
          </w:p>
          <w:p w:rsidR="00676EE3" w:rsidRPr="00D63DAE" w:rsidRDefault="00676EE3" w:rsidP="00D63DAE">
            <w:pPr>
              <w:tabs>
                <w:tab w:val="left" w:pos="416"/>
              </w:tabs>
              <w:ind w:right="132"/>
            </w:pPr>
            <w:r w:rsidRPr="00D63DAE">
              <w:rPr>
                <w:sz w:val="22"/>
                <w:szCs w:val="22"/>
              </w:rPr>
              <w:t>Организовывать и осуществлять подготовку сырья к переработке</w:t>
            </w:r>
          </w:p>
        </w:tc>
        <w:tc>
          <w:tcPr>
            <w:tcW w:w="4406" w:type="dxa"/>
          </w:tcPr>
          <w:p w:rsidR="00676EE3" w:rsidRPr="007275A1" w:rsidRDefault="00327676" w:rsidP="007275A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Организация </w:t>
            </w:r>
            <w:r w:rsidR="007275A1">
              <w:rPr>
                <w:bCs/>
                <w:sz w:val="22"/>
                <w:szCs w:val="22"/>
              </w:rPr>
              <w:t xml:space="preserve"> хранения  сырья. Осуществление подготовки сырья к переработке. </w:t>
            </w:r>
          </w:p>
        </w:tc>
        <w:tc>
          <w:tcPr>
            <w:tcW w:w="995" w:type="dxa"/>
          </w:tcPr>
          <w:p w:rsidR="00676EE3" w:rsidRPr="00D63DAE" w:rsidRDefault="00676EE3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  <w:p w:rsidR="00676EE3" w:rsidRPr="00D63DAE" w:rsidRDefault="00676EE3" w:rsidP="00D63DAE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</w:tcPr>
          <w:p w:rsidR="00676EE3" w:rsidRPr="00D63DAE" w:rsidRDefault="00676EE3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  <w:p w:rsidR="00676EE3" w:rsidRPr="00D63DAE" w:rsidRDefault="00676EE3" w:rsidP="00E47885"/>
        </w:tc>
      </w:tr>
      <w:tr w:rsidR="00BC7B63" w:rsidRPr="00D63DAE" w:rsidTr="001E7DF5">
        <w:trPr>
          <w:trHeight w:val="121"/>
        </w:trPr>
        <w:tc>
          <w:tcPr>
            <w:tcW w:w="1139" w:type="dxa"/>
          </w:tcPr>
          <w:p w:rsidR="00BC7B63" w:rsidRPr="00D63DAE" w:rsidRDefault="00BC7B63" w:rsidP="005B1BAA">
            <w:pPr>
              <w:jc w:val="both"/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ВПД 2</w:t>
            </w:r>
          </w:p>
        </w:tc>
        <w:tc>
          <w:tcPr>
            <w:tcW w:w="9097" w:type="dxa"/>
            <w:gridSpan w:val="5"/>
          </w:tcPr>
          <w:p w:rsidR="00BC7B63" w:rsidRPr="00D63DAE" w:rsidRDefault="003C289D" w:rsidP="00D63DAE">
            <w:pPr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Производство хлеба и хлебобулочных изделий</w:t>
            </w:r>
          </w:p>
        </w:tc>
      </w:tr>
      <w:tr w:rsidR="00346F15" w:rsidRPr="00D63DAE" w:rsidTr="001E7DF5">
        <w:trPr>
          <w:trHeight w:val="132"/>
        </w:trPr>
        <w:tc>
          <w:tcPr>
            <w:tcW w:w="1139" w:type="dxa"/>
          </w:tcPr>
          <w:p w:rsidR="00346F15" w:rsidRDefault="00346F15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2.1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lastRenderedPageBreak/>
              <w:t>ЛР 18,19</w:t>
            </w:r>
          </w:p>
        </w:tc>
        <w:tc>
          <w:tcPr>
            <w:tcW w:w="2558" w:type="dxa"/>
            <w:gridSpan w:val="2"/>
          </w:tcPr>
          <w:p w:rsidR="00346F15" w:rsidRPr="00D63DAE" w:rsidRDefault="00346F15" w:rsidP="00D63DAE">
            <w:r w:rsidRPr="00D63DAE">
              <w:rPr>
                <w:sz w:val="22"/>
                <w:szCs w:val="22"/>
              </w:rPr>
              <w:lastRenderedPageBreak/>
              <w:t xml:space="preserve">Контролировать </w:t>
            </w:r>
            <w:r w:rsidRPr="00D63DAE">
              <w:rPr>
                <w:sz w:val="22"/>
                <w:szCs w:val="22"/>
              </w:rPr>
              <w:lastRenderedPageBreak/>
              <w:t>соблюдение требований к сырью при производстве хлеба и хлебобулочных изделий.</w:t>
            </w:r>
          </w:p>
        </w:tc>
        <w:tc>
          <w:tcPr>
            <w:tcW w:w="4406" w:type="dxa"/>
          </w:tcPr>
          <w:p w:rsidR="00346F15" w:rsidRPr="00D63DAE" w:rsidRDefault="009A384D" w:rsidP="00D63DA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D63DAE">
              <w:rPr>
                <w:rStyle w:val="8pt"/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Контролировать  качество сырья и </w:t>
            </w:r>
            <w:r w:rsidRPr="00D63DAE">
              <w:rPr>
                <w:rStyle w:val="8pt"/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подготовку сырья; подготовку </w:t>
            </w:r>
            <w:r w:rsidR="00346F15" w:rsidRPr="00D63DAE">
              <w:rPr>
                <w:rStyle w:val="8pt"/>
                <w:rFonts w:ascii="Times New Roman" w:hAnsi="Times New Roman"/>
                <w:sz w:val="22"/>
                <w:szCs w:val="22"/>
                <w:lang w:eastAsia="ru-RU"/>
              </w:rPr>
              <w:t xml:space="preserve"> муки, дрожжей, соли, сахара, жиров, орехов, ягод, санитарная обработка яиц. </w:t>
            </w:r>
            <w:proofErr w:type="gramEnd"/>
          </w:p>
        </w:tc>
        <w:tc>
          <w:tcPr>
            <w:tcW w:w="995" w:type="dxa"/>
          </w:tcPr>
          <w:p w:rsidR="00346F15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1138" w:type="dxa"/>
          </w:tcPr>
          <w:p w:rsidR="00346F15" w:rsidRPr="00D63DAE" w:rsidRDefault="00346F15" w:rsidP="005B1BAA">
            <w:r w:rsidRPr="00D63DAE">
              <w:rPr>
                <w:sz w:val="22"/>
                <w:szCs w:val="22"/>
              </w:rPr>
              <w:t xml:space="preserve">Дневник </w:t>
            </w:r>
            <w:r w:rsidRPr="00D63DAE">
              <w:rPr>
                <w:sz w:val="22"/>
                <w:szCs w:val="22"/>
              </w:rPr>
              <w:lastRenderedPageBreak/>
              <w:t>и отчет по практике</w:t>
            </w:r>
          </w:p>
        </w:tc>
      </w:tr>
      <w:tr w:rsidR="00E34787" w:rsidRPr="00D63DAE" w:rsidTr="001E7DF5">
        <w:trPr>
          <w:trHeight w:val="3289"/>
        </w:trPr>
        <w:tc>
          <w:tcPr>
            <w:tcW w:w="1139" w:type="dxa"/>
          </w:tcPr>
          <w:p w:rsidR="00E34787" w:rsidRPr="00D63DAE" w:rsidRDefault="00E34787" w:rsidP="005B1BAA">
            <w:r w:rsidRPr="00D63DAE">
              <w:rPr>
                <w:sz w:val="22"/>
                <w:szCs w:val="22"/>
              </w:rPr>
              <w:lastRenderedPageBreak/>
              <w:t>ПК 2.2</w:t>
            </w:r>
          </w:p>
          <w:p w:rsidR="00E34787" w:rsidRDefault="00E34787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2.3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E34787" w:rsidRPr="00D63DAE" w:rsidRDefault="00E34787" w:rsidP="00D63DAE">
            <w:r w:rsidRPr="00D63DAE">
              <w:rPr>
                <w:sz w:val="22"/>
                <w:szCs w:val="22"/>
              </w:rPr>
              <w:t>Организовывать и осуществлять технологический процесс изготовления полуфабрикатов при производстве хлеба и хлебобулочных изделий.</w:t>
            </w:r>
          </w:p>
          <w:p w:rsidR="00E34787" w:rsidRPr="00D63DAE" w:rsidRDefault="00E34787" w:rsidP="00D63DAE">
            <w:r w:rsidRPr="00D63DAE">
              <w:rPr>
                <w:sz w:val="22"/>
                <w:szCs w:val="22"/>
              </w:rPr>
              <w:t>Организовывать и осуществлять технологический процесс производства хлеба и хлебобулочных изделий.</w:t>
            </w:r>
          </w:p>
        </w:tc>
        <w:tc>
          <w:tcPr>
            <w:tcW w:w="4406" w:type="dxa"/>
          </w:tcPr>
          <w:p w:rsidR="00E34787" w:rsidRPr="00E34787" w:rsidRDefault="00E34787" w:rsidP="00D63DAE">
            <w:r w:rsidRPr="00E34787">
              <w:rPr>
                <w:rStyle w:val="8pt"/>
                <w:rFonts w:ascii="Times New Roman" w:hAnsi="Times New Roman"/>
                <w:color w:val="auto"/>
                <w:sz w:val="22"/>
                <w:szCs w:val="22"/>
                <w:lang w:eastAsia="ru-RU"/>
              </w:rPr>
              <w:t>Организация  и осуществление технологического процесса изготовления хлебобулочных изделий из пшеничного и ржаного теста.</w:t>
            </w:r>
            <w:r w:rsidRPr="00E3478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5" w:type="dxa"/>
          </w:tcPr>
          <w:p w:rsidR="00E34787" w:rsidRPr="00D63DAE" w:rsidRDefault="00E34787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  <w:p w:rsidR="00E34787" w:rsidRPr="00D63DAE" w:rsidRDefault="00E34787" w:rsidP="00D63DAE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</w:tcPr>
          <w:p w:rsidR="00E34787" w:rsidRPr="00D63DAE" w:rsidRDefault="00E34787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  <w:p w:rsidR="00E34787" w:rsidRPr="00D63DAE" w:rsidRDefault="00E34787" w:rsidP="005B1BAA"/>
        </w:tc>
      </w:tr>
      <w:tr w:rsidR="00346F15" w:rsidRPr="00D63DAE" w:rsidTr="001E7DF5">
        <w:trPr>
          <w:trHeight w:val="248"/>
        </w:trPr>
        <w:tc>
          <w:tcPr>
            <w:tcW w:w="1139" w:type="dxa"/>
          </w:tcPr>
          <w:p w:rsidR="00346F15" w:rsidRDefault="00346F15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2.4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346F15" w:rsidRPr="00D63DAE" w:rsidRDefault="00346F15" w:rsidP="00D63DAE">
            <w:r w:rsidRPr="00D63DAE">
              <w:rPr>
                <w:sz w:val="22"/>
                <w:szCs w:val="22"/>
              </w:rPr>
              <w:t>Обеспечивать эксплуатацию технологического оборудования хлебопекарного производства</w:t>
            </w:r>
          </w:p>
        </w:tc>
        <w:tc>
          <w:tcPr>
            <w:tcW w:w="4406" w:type="dxa"/>
          </w:tcPr>
          <w:p w:rsidR="00346F15" w:rsidRPr="00D63DAE" w:rsidRDefault="00284403" w:rsidP="00D63DAE">
            <w:pPr>
              <w:rPr>
                <w:b/>
                <w:bCs/>
              </w:rPr>
            </w:pPr>
            <w:r w:rsidRPr="00D63DAE">
              <w:rPr>
                <w:rStyle w:val="8pt"/>
                <w:rFonts w:ascii="Times New Roman" w:hAnsi="Times New Roman"/>
                <w:sz w:val="22"/>
                <w:szCs w:val="22"/>
                <w:lang w:eastAsia="ru-RU"/>
              </w:rPr>
              <w:t xml:space="preserve">Подбор и работа в соответствии с </w:t>
            </w:r>
            <w:r w:rsidR="005F39FA" w:rsidRPr="00D63DAE">
              <w:rPr>
                <w:rStyle w:val="8pt"/>
                <w:rFonts w:ascii="Times New Roman" w:hAnsi="Times New Roman"/>
                <w:sz w:val="22"/>
                <w:szCs w:val="22"/>
                <w:lang w:eastAsia="ru-RU"/>
              </w:rPr>
              <w:t>техникой</w:t>
            </w:r>
            <w:r w:rsidRPr="00D63DAE">
              <w:rPr>
                <w:rStyle w:val="8pt"/>
                <w:rFonts w:ascii="Times New Roman" w:hAnsi="Times New Roman"/>
                <w:sz w:val="22"/>
                <w:szCs w:val="22"/>
                <w:lang w:eastAsia="ru-RU"/>
              </w:rPr>
              <w:t xml:space="preserve"> безопасности на технологическом оборудовании для выработки различных хлебобулочных изделий. </w:t>
            </w:r>
          </w:p>
        </w:tc>
        <w:tc>
          <w:tcPr>
            <w:tcW w:w="995" w:type="dxa"/>
          </w:tcPr>
          <w:p w:rsidR="00346F15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1E7DF5" w:rsidRPr="00D63DAE" w:rsidRDefault="001E7DF5" w:rsidP="001E7DF5">
            <w:r w:rsidRPr="00D63DAE">
              <w:rPr>
                <w:sz w:val="22"/>
                <w:szCs w:val="22"/>
              </w:rPr>
              <w:t>Дневник и отчет по практике</w:t>
            </w:r>
          </w:p>
          <w:p w:rsidR="00346F15" w:rsidRPr="00D63DAE" w:rsidRDefault="00346F15" w:rsidP="005B1BAA"/>
        </w:tc>
      </w:tr>
      <w:tr w:rsidR="00346F15" w:rsidRPr="00D63DAE" w:rsidTr="001E7DF5">
        <w:trPr>
          <w:trHeight w:val="132"/>
        </w:trPr>
        <w:tc>
          <w:tcPr>
            <w:tcW w:w="1139" w:type="dxa"/>
          </w:tcPr>
          <w:p w:rsidR="00346F15" w:rsidRPr="00D63DAE" w:rsidRDefault="00346F15" w:rsidP="005B1BAA">
            <w:pPr>
              <w:jc w:val="both"/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ВПД 3</w:t>
            </w:r>
          </w:p>
        </w:tc>
        <w:tc>
          <w:tcPr>
            <w:tcW w:w="9097" w:type="dxa"/>
            <w:gridSpan w:val="5"/>
          </w:tcPr>
          <w:p w:rsidR="00346F15" w:rsidRPr="00D63DAE" w:rsidRDefault="00A647D0" w:rsidP="00D63DAE">
            <w:pPr>
              <w:rPr>
                <w:b/>
              </w:rPr>
            </w:pPr>
            <w:r w:rsidRPr="00D63DAE">
              <w:rPr>
                <w:b/>
                <w:color w:val="000000"/>
                <w:sz w:val="22"/>
                <w:szCs w:val="22"/>
              </w:rPr>
              <w:t>Производство кондитерских изделий</w:t>
            </w:r>
          </w:p>
        </w:tc>
      </w:tr>
      <w:tr w:rsidR="00072B39" w:rsidRPr="00D63DAE" w:rsidTr="001E7DF5">
        <w:trPr>
          <w:trHeight w:val="1294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3.1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jc w:val="both"/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Контролировать соблюдение требований к сырью при производстве кондитерских изделий</w:t>
            </w:r>
          </w:p>
        </w:tc>
        <w:tc>
          <w:tcPr>
            <w:tcW w:w="4406" w:type="dxa"/>
          </w:tcPr>
          <w:p w:rsidR="00030EDE" w:rsidRPr="00D63DAE" w:rsidRDefault="00030EDE" w:rsidP="00030EDE">
            <w:pPr>
              <w:widowControl w:val="0"/>
              <w:snapToGrid w:val="0"/>
              <w:jc w:val="both"/>
            </w:pPr>
            <w:r w:rsidRPr="00D63DAE">
              <w:rPr>
                <w:sz w:val="22"/>
                <w:szCs w:val="22"/>
              </w:rPr>
              <w:t>Контроль качества основного и дополнительного сырья</w:t>
            </w:r>
            <w:r>
              <w:rPr>
                <w:sz w:val="22"/>
                <w:szCs w:val="22"/>
              </w:rPr>
              <w:t xml:space="preserve"> при производстве кондитерских изделий</w:t>
            </w:r>
          </w:p>
          <w:p w:rsidR="00072B39" w:rsidRPr="00327676" w:rsidRDefault="00072B39" w:rsidP="00327676">
            <w:pPr>
              <w:rPr>
                <w:b/>
                <w:bCs/>
                <w:color w:val="FF0000"/>
              </w:rPr>
            </w:pPr>
          </w:p>
        </w:tc>
        <w:tc>
          <w:tcPr>
            <w:tcW w:w="995" w:type="dxa"/>
          </w:tcPr>
          <w:p w:rsidR="00072B39" w:rsidRPr="00D63DAE" w:rsidRDefault="00072B39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327676" w:rsidRPr="00D63DAE" w:rsidTr="001E7DF5">
        <w:trPr>
          <w:trHeight w:val="1518"/>
        </w:trPr>
        <w:tc>
          <w:tcPr>
            <w:tcW w:w="1139" w:type="dxa"/>
          </w:tcPr>
          <w:p w:rsidR="00327676" w:rsidRDefault="00327676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3.2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327676" w:rsidRPr="00D63DAE" w:rsidRDefault="00327676" w:rsidP="00D63DAE">
            <w:pPr>
              <w:jc w:val="both"/>
            </w:pPr>
            <w:r w:rsidRPr="00D63DAE">
              <w:rPr>
                <w:sz w:val="22"/>
                <w:szCs w:val="22"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</w:tc>
        <w:tc>
          <w:tcPr>
            <w:tcW w:w="4406" w:type="dxa"/>
          </w:tcPr>
          <w:p w:rsidR="00327676" w:rsidRPr="00D63DAE" w:rsidRDefault="00327676" w:rsidP="0038450E">
            <w:pPr>
              <w:rPr>
                <w:b/>
                <w:bCs/>
              </w:rPr>
            </w:pPr>
            <w:r w:rsidRPr="00D63DAE">
              <w:rPr>
                <w:rStyle w:val="8pt"/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38450E" w:rsidRPr="00072B39"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Организация технологического процесса производства </w:t>
            </w:r>
            <w:r w:rsidR="0038450E"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сахаристых </w:t>
            </w:r>
            <w:r w:rsidR="0038450E" w:rsidRPr="00072B39"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 кондитерских изделий</w:t>
            </w:r>
          </w:p>
        </w:tc>
        <w:tc>
          <w:tcPr>
            <w:tcW w:w="995" w:type="dxa"/>
          </w:tcPr>
          <w:p w:rsidR="00327676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327676" w:rsidRPr="00D63DAE" w:rsidRDefault="00327676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030EDE" w:rsidRPr="00D63DAE" w:rsidTr="001E7DF5">
        <w:trPr>
          <w:trHeight w:val="1575"/>
        </w:trPr>
        <w:tc>
          <w:tcPr>
            <w:tcW w:w="1139" w:type="dxa"/>
          </w:tcPr>
          <w:p w:rsidR="00030EDE" w:rsidRDefault="00030EDE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3.3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30EDE" w:rsidRPr="00D63DAE" w:rsidRDefault="00030EDE" w:rsidP="00D63DAE">
            <w:pPr>
              <w:jc w:val="both"/>
            </w:pPr>
            <w:r w:rsidRPr="00D63DAE">
              <w:rPr>
                <w:sz w:val="22"/>
                <w:szCs w:val="22"/>
              </w:rPr>
              <w:t>Организовывать и осуществлять технологический процесс производства мучных кондитерских изделий</w:t>
            </w:r>
          </w:p>
        </w:tc>
        <w:tc>
          <w:tcPr>
            <w:tcW w:w="4406" w:type="dxa"/>
          </w:tcPr>
          <w:p w:rsidR="00030EDE" w:rsidRPr="00072B39" w:rsidRDefault="00030EDE" w:rsidP="00D63DAE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072B39"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>Организация технологического процесса производства мучных кондитерских изделий</w:t>
            </w:r>
          </w:p>
        </w:tc>
        <w:tc>
          <w:tcPr>
            <w:tcW w:w="995" w:type="dxa"/>
          </w:tcPr>
          <w:p w:rsidR="00030EDE" w:rsidRPr="00D63DAE" w:rsidRDefault="00030EDE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30EDE" w:rsidRPr="00D63DAE" w:rsidRDefault="00030EDE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072B39" w:rsidRPr="00D63DAE" w:rsidTr="001E7DF5">
        <w:trPr>
          <w:trHeight w:val="1601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3.4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jc w:val="both"/>
            </w:pPr>
            <w:r w:rsidRPr="00D63DAE">
              <w:rPr>
                <w:color w:val="000000"/>
                <w:spacing w:val="-1"/>
                <w:sz w:val="22"/>
                <w:szCs w:val="22"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4406" w:type="dxa"/>
          </w:tcPr>
          <w:p w:rsidR="00072B39" w:rsidRPr="00D63DAE" w:rsidRDefault="00132A74" w:rsidP="00D63DAE">
            <w:pPr>
              <w:jc w:val="both"/>
              <w:rPr>
                <w:b/>
                <w:bCs/>
              </w:rPr>
            </w:pPr>
            <w:r>
              <w:rPr>
                <w:sz w:val="22"/>
                <w:szCs w:val="22"/>
              </w:rPr>
              <w:t>Подбор</w:t>
            </w:r>
            <w:r w:rsidR="00072B39" w:rsidRPr="00D63DAE">
              <w:rPr>
                <w:sz w:val="22"/>
                <w:szCs w:val="22"/>
              </w:rPr>
              <w:t xml:space="preserve"> технологическое оборудование для производства сахаристых кондитерских изделий </w:t>
            </w:r>
          </w:p>
        </w:tc>
        <w:tc>
          <w:tcPr>
            <w:tcW w:w="995" w:type="dxa"/>
          </w:tcPr>
          <w:p w:rsidR="00072B39" w:rsidRPr="00D63DAE" w:rsidRDefault="00072B39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692B38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1E7DF5" w:rsidRPr="00D63DAE" w:rsidTr="001E7DF5">
        <w:trPr>
          <w:trHeight w:val="483"/>
        </w:trPr>
        <w:tc>
          <w:tcPr>
            <w:tcW w:w="1139" w:type="dxa"/>
          </w:tcPr>
          <w:p w:rsidR="001E7DF5" w:rsidRPr="001E7DF5" w:rsidRDefault="001E7DF5" w:rsidP="001E7DF5">
            <w:pPr>
              <w:jc w:val="both"/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ВПД 4</w:t>
            </w:r>
          </w:p>
        </w:tc>
        <w:tc>
          <w:tcPr>
            <w:tcW w:w="9097" w:type="dxa"/>
            <w:gridSpan w:val="5"/>
          </w:tcPr>
          <w:p w:rsidR="001E7DF5" w:rsidRPr="001E7DF5" w:rsidRDefault="001E7DF5" w:rsidP="001E7DF5">
            <w:pPr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Производство макаронных изделий</w:t>
            </w:r>
          </w:p>
        </w:tc>
      </w:tr>
      <w:tr w:rsidR="00072B39" w:rsidRPr="00D63DAE" w:rsidTr="001E7DF5">
        <w:trPr>
          <w:trHeight w:val="132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4.1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shd w:val="clear" w:color="auto" w:fill="FFFFFF"/>
              <w:ind w:right="24"/>
            </w:pPr>
            <w:r w:rsidRPr="00D63DAE">
              <w:rPr>
                <w:color w:val="000000"/>
                <w:spacing w:val="3"/>
                <w:sz w:val="22"/>
                <w:szCs w:val="22"/>
              </w:rPr>
              <w:t xml:space="preserve">Контролировать соблюдение требований к качеству сырья при </w:t>
            </w:r>
            <w:r w:rsidRPr="00D63DAE">
              <w:rPr>
                <w:color w:val="000000"/>
                <w:sz w:val="22"/>
                <w:szCs w:val="22"/>
              </w:rPr>
              <w:t>производстве различных видов макаронных изделий.</w:t>
            </w:r>
          </w:p>
        </w:tc>
        <w:tc>
          <w:tcPr>
            <w:tcW w:w="4406" w:type="dxa"/>
          </w:tcPr>
          <w:p w:rsidR="00072B39" w:rsidRPr="00D63DAE" w:rsidRDefault="00072B39" w:rsidP="00D63DAE">
            <w:pPr>
              <w:widowControl w:val="0"/>
              <w:snapToGrid w:val="0"/>
              <w:jc w:val="both"/>
            </w:pPr>
            <w:r w:rsidRPr="00D63DAE">
              <w:rPr>
                <w:sz w:val="22"/>
                <w:szCs w:val="22"/>
              </w:rPr>
              <w:t>Контроль качества основного и дополнительного сырья</w:t>
            </w:r>
            <w:r w:rsidR="00030EDE">
              <w:rPr>
                <w:sz w:val="22"/>
                <w:szCs w:val="22"/>
              </w:rPr>
              <w:t xml:space="preserve"> при производстве макаронных изделий</w:t>
            </w:r>
          </w:p>
          <w:p w:rsidR="00072B39" w:rsidRPr="00D63DAE" w:rsidRDefault="00072B39" w:rsidP="00D63DAE">
            <w:pPr>
              <w:suppressAutoHyphens/>
              <w:rPr>
                <w:b/>
                <w:bCs/>
              </w:rPr>
            </w:pP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072B39" w:rsidRPr="00D63DAE" w:rsidTr="001E7DF5">
        <w:trPr>
          <w:trHeight w:val="132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4.2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shd w:val="clear" w:color="auto" w:fill="FFFFFF"/>
              <w:ind w:right="34"/>
              <w:rPr>
                <w:color w:val="000000"/>
                <w:spacing w:val="3"/>
              </w:rPr>
            </w:pPr>
            <w:r w:rsidRPr="00D63DAE">
              <w:rPr>
                <w:color w:val="000000"/>
                <w:spacing w:val="3"/>
                <w:sz w:val="22"/>
                <w:szCs w:val="22"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  <w:p w:rsidR="00072B39" w:rsidRPr="00D63DAE" w:rsidRDefault="00072B39" w:rsidP="00D63DAE">
            <w:pPr>
              <w:shd w:val="clear" w:color="auto" w:fill="FFFFFF"/>
              <w:ind w:right="43"/>
              <w:rPr>
                <w:color w:val="000000"/>
                <w:spacing w:val="3"/>
              </w:rPr>
            </w:pPr>
            <w:r w:rsidRPr="00D63DAE">
              <w:rPr>
                <w:color w:val="000000"/>
                <w:spacing w:val="3"/>
                <w:sz w:val="22"/>
                <w:szCs w:val="22"/>
              </w:rPr>
              <w:lastRenderedPageBreak/>
              <w:t>.</w:t>
            </w:r>
          </w:p>
          <w:p w:rsidR="00072B39" w:rsidRPr="00D63DAE" w:rsidRDefault="00072B39" w:rsidP="00D63DAE">
            <w:pPr>
              <w:widowControl w:val="0"/>
              <w:tabs>
                <w:tab w:val="left" w:pos="360"/>
              </w:tabs>
              <w:snapToGrid w:val="0"/>
              <w:jc w:val="both"/>
            </w:pPr>
          </w:p>
        </w:tc>
        <w:tc>
          <w:tcPr>
            <w:tcW w:w="4406" w:type="dxa"/>
          </w:tcPr>
          <w:p w:rsidR="00072B39" w:rsidRPr="00D63DAE" w:rsidRDefault="00072B39" w:rsidP="00D63DAE">
            <w:pPr>
              <w:widowControl w:val="0"/>
              <w:snapToGrid w:val="0"/>
              <w:jc w:val="both"/>
            </w:pPr>
            <w:r w:rsidRPr="00D63DAE">
              <w:rPr>
                <w:sz w:val="22"/>
                <w:szCs w:val="22"/>
              </w:rPr>
              <w:lastRenderedPageBreak/>
              <w:t>Приготовление и прессование макаронного теста и готовых изделий.</w:t>
            </w:r>
          </w:p>
          <w:p w:rsidR="00072B39" w:rsidRPr="00D63DAE" w:rsidRDefault="00072B39" w:rsidP="00D63DAE">
            <w:pPr>
              <w:suppressAutoHyphens/>
              <w:rPr>
                <w:bCs/>
              </w:rPr>
            </w:pP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072B39" w:rsidRPr="00D63DAE" w:rsidTr="001E7DF5">
        <w:trPr>
          <w:trHeight w:val="1774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lastRenderedPageBreak/>
              <w:t>ПК 4.3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widowControl w:val="0"/>
              <w:tabs>
                <w:tab w:val="left" w:pos="360"/>
              </w:tabs>
              <w:snapToGrid w:val="0"/>
            </w:pPr>
            <w:r w:rsidRPr="00D63DAE">
              <w:rPr>
                <w:color w:val="000000"/>
                <w:spacing w:val="-1"/>
                <w:sz w:val="22"/>
                <w:szCs w:val="22"/>
              </w:rPr>
              <w:t xml:space="preserve">Обеспечивать эксплуатацию технологического оборудования при </w:t>
            </w:r>
            <w:r w:rsidRPr="00D63DAE">
              <w:rPr>
                <w:color w:val="000000"/>
                <w:sz w:val="22"/>
                <w:szCs w:val="22"/>
              </w:rPr>
              <w:t>производстве различных видов макаронных изделий</w:t>
            </w:r>
          </w:p>
        </w:tc>
        <w:tc>
          <w:tcPr>
            <w:tcW w:w="4406" w:type="dxa"/>
          </w:tcPr>
          <w:p w:rsidR="00072B39" w:rsidRPr="00D63DAE" w:rsidRDefault="00072B39" w:rsidP="00D63DAE">
            <w:pPr>
              <w:suppressAutoHyphens/>
              <w:rPr>
                <w:bCs/>
              </w:rPr>
            </w:pPr>
            <w:r w:rsidRPr="00D63DAE">
              <w:rPr>
                <w:bCs/>
                <w:sz w:val="22"/>
                <w:szCs w:val="22"/>
              </w:rPr>
              <w:t xml:space="preserve">Подбор технологического оборудования в зависимости от вида выпускаемых изделий. </w:t>
            </w: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1E7DF5" w:rsidRPr="00D63DAE" w:rsidTr="001E7DF5">
        <w:trPr>
          <w:trHeight w:val="132"/>
        </w:trPr>
        <w:tc>
          <w:tcPr>
            <w:tcW w:w="1139" w:type="dxa"/>
          </w:tcPr>
          <w:p w:rsidR="001E7DF5" w:rsidRPr="00D63DAE" w:rsidRDefault="001E7DF5" w:rsidP="005B1BAA">
            <w:pPr>
              <w:jc w:val="both"/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ВПД 5</w:t>
            </w:r>
          </w:p>
        </w:tc>
        <w:tc>
          <w:tcPr>
            <w:tcW w:w="9097" w:type="dxa"/>
            <w:gridSpan w:val="5"/>
          </w:tcPr>
          <w:p w:rsidR="001E7DF5" w:rsidRPr="00D63DAE" w:rsidRDefault="001E7DF5" w:rsidP="00D63DAE">
            <w:pPr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Организация работы структурного подразделения</w:t>
            </w:r>
          </w:p>
        </w:tc>
      </w:tr>
      <w:tr w:rsidR="00072B39" w:rsidRPr="00D63DAE" w:rsidTr="001E7DF5">
        <w:trPr>
          <w:trHeight w:val="132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5.1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widowControl w:val="0"/>
              <w:spacing w:line="276" w:lineRule="auto"/>
              <w:jc w:val="both"/>
            </w:pPr>
            <w:r w:rsidRPr="00D63DAE">
              <w:rPr>
                <w:sz w:val="22"/>
                <w:szCs w:val="22"/>
              </w:rPr>
              <w:t>Участвовать в планировании основных показателей производства</w:t>
            </w:r>
          </w:p>
        </w:tc>
        <w:tc>
          <w:tcPr>
            <w:tcW w:w="4406" w:type="dxa"/>
          </w:tcPr>
          <w:p w:rsidR="00072B39" w:rsidRPr="00D63DAE" w:rsidRDefault="00072B39" w:rsidP="00D63DAE">
            <w:pPr>
              <w:rPr>
                <w:b/>
              </w:rPr>
            </w:pPr>
            <w:r w:rsidRPr="00D63DAE">
              <w:rPr>
                <w:bCs/>
                <w:sz w:val="22"/>
                <w:szCs w:val="22"/>
              </w:rPr>
              <w:t>Анализ основных показателей производства</w:t>
            </w: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072B39" w:rsidRPr="00D63DAE" w:rsidTr="001E7DF5">
        <w:trPr>
          <w:trHeight w:val="992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5.2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spacing w:line="276" w:lineRule="auto"/>
            </w:pPr>
            <w:r w:rsidRPr="00D63DAE">
              <w:rPr>
                <w:sz w:val="22"/>
                <w:szCs w:val="22"/>
              </w:rPr>
              <w:t>Планировать выполнение работ исполнителями</w:t>
            </w:r>
          </w:p>
        </w:tc>
        <w:tc>
          <w:tcPr>
            <w:tcW w:w="4406" w:type="dxa"/>
          </w:tcPr>
          <w:p w:rsidR="00072B39" w:rsidRPr="00D63DAE" w:rsidRDefault="00072B39" w:rsidP="00D63DAE">
            <w:pPr>
              <w:rPr>
                <w:b/>
              </w:rPr>
            </w:pPr>
            <w:r w:rsidRPr="00D63DAE">
              <w:rPr>
                <w:bCs/>
                <w:sz w:val="22"/>
                <w:szCs w:val="22"/>
              </w:rPr>
              <w:t>Планирование работы структурного подразделения предприятия</w:t>
            </w: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072B39" w:rsidRPr="00D63DAE" w:rsidTr="001E7DF5">
        <w:trPr>
          <w:trHeight w:val="689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5.3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widowControl w:val="0"/>
              <w:spacing w:line="276" w:lineRule="auto"/>
            </w:pPr>
            <w:r w:rsidRPr="00D63DAE">
              <w:rPr>
                <w:sz w:val="22"/>
                <w:szCs w:val="22"/>
              </w:rPr>
              <w:t>Организовывать работу трудового коллектива</w:t>
            </w:r>
          </w:p>
        </w:tc>
        <w:tc>
          <w:tcPr>
            <w:tcW w:w="4406" w:type="dxa"/>
          </w:tcPr>
          <w:p w:rsidR="00072B39" w:rsidRPr="00D63DAE" w:rsidRDefault="00072B39" w:rsidP="00D63DAE">
            <w:pPr>
              <w:rPr>
                <w:b/>
              </w:rPr>
            </w:pPr>
            <w:r w:rsidRPr="00D63DAE">
              <w:rPr>
                <w:sz w:val="22"/>
                <w:szCs w:val="22"/>
              </w:rPr>
              <w:t>Организация работы коллектива бригады</w:t>
            </w: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072B39" w:rsidRPr="00D63DAE" w:rsidTr="001E7DF5">
        <w:trPr>
          <w:trHeight w:val="207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5.4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widowControl w:val="0"/>
              <w:spacing w:line="276" w:lineRule="auto"/>
              <w:jc w:val="both"/>
            </w:pPr>
            <w:r w:rsidRPr="00D63DAE">
              <w:rPr>
                <w:sz w:val="22"/>
                <w:szCs w:val="22"/>
              </w:rPr>
              <w:t>Контролировать ход и оценивать результаты выполнения работ исполнителями</w:t>
            </w:r>
          </w:p>
        </w:tc>
        <w:tc>
          <w:tcPr>
            <w:tcW w:w="4406" w:type="dxa"/>
          </w:tcPr>
          <w:p w:rsidR="00072B39" w:rsidRPr="00D63DAE" w:rsidRDefault="00072B39" w:rsidP="00D63DAE">
            <w:pPr>
              <w:rPr>
                <w:b/>
              </w:rPr>
            </w:pPr>
            <w:r w:rsidRPr="00D63DAE">
              <w:rPr>
                <w:sz w:val="22"/>
                <w:szCs w:val="22"/>
              </w:rPr>
              <w:t>Оценка эффективности выполнения работ исполнителями</w:t>
            </w: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072B39" w:rsidRPr="00D63DAE" w:rsidTr="001E7DF5">
        <w:trPr>
          <w:trHeight w:val="248"/>
        </w:trPr>
        <w:tc>
          <w:tcPr>
            <w:tcW w:w="1139" w:type="dxa"/>
          </w:tcPr>
          <w:p w:rsidR="00072B39" w:rsidRDefault="00072B39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5.5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shd w:val="clear" w:color="auto" w:fill="FFFFFF"/>
              <w:spacing w:line="276" w:lineRule="auto"/>
              <w:jc w:val="both"/>
            </w:pPr>
            <w:r w:rsidRPr="00D63DAE">
              <w:rPr>
                <w:sz w:val="22"/>
                <w:szCs w:val="22"/>
              </w:rPr>
              <w:t>Вести утвержденную учетно-отчетную документацию.</w:t>
            </w:r>
          </w:p>
        </w:tc>
        <w:tc>
          <w:tcPr>
            <w:tcW w:w="4406" w:type="dxa"/>
          </w:tcPr>
          <w:p w:rsidR="00072B39" w:rsidRPr="00D63DAE" w:rsidRDefault="00072B39" w:rsidP="00D63DAE">
            <w:pPr>
              <w:rPr>
                <w:b/>
              </w:rPr>
            </w:pPr>
            <w:r w:rsidRPr="00D63DAE">
              <w:rPr>
                <w:bCs/>
                <w:sz w:val="22"/>
                <w:szCs w:val="22"/>
              </w:rPr>
              <w:t>Ведение учетно-отчетной документации на предприятии</w:t>
            </w: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1E7DF5" w:rsidRPr="00D63DAE" w:rsidTr="001E7DF5">
        <w:trPr>
          <w:trHeight w:val="496"/>
        </w:trPr>
        <w:tc>
          <w:tcPr>
            <w:tcW w:w="1139" w:type="dxa"/>
          </w:tcPr>
          <w:p w:rsidR="001E7DF5" w:rsidRPr="00D63DAE" w:rsidRDefault="001E7DF5" w:rsidP="005B1BAA">
            <w:pPr>
              <w:jc w:val="both"/>
              <w:rPr>
                <w:b/>
              </w:rPr>
            </w:pPr>
            <w:r w:rsidRPr="00D63DAE">
              <w:rPr>
                <w:b/>
                <w:sz w:val="22"/>
                <w:szCs w:val="22"/>
              </w:rPr>
              <w:t>ВПД 6</w:t>
            </w:r>
          </w:p>
        </w:tc>
        <w:tc>
          <w:tcPr>
            <w:tcW w:w="9097" w:type="dxa"/>
            <w:gridSpan w:val="5"/>
          </w:tcPr>
          <w:p w:rsidR="001E7DF5" w:rsidRPr="00D63DAE" w:rsidRDefault="001E7DF5" w:rsidP="00D63DAE">
            <w:pPr>
              <w:rPr>
                <w:b/>
                <w:color w:val="FF0000"/>
              </w:rPr>
            </w:pPr>
            <w:r w:rsidRPr="00D63DAE">
              <w:rPr>
                <w:b/>
                <w:sz w:val="22"/>
                <w:szCs w:val="22"/>
              </w:rPr>
              <w:t>Выполнение работ по одной или нескольким профессиям рабочих, должностям служащих  (кондитер)</w:t>
            </w:r>
          </w:p>
        </w:tc>
      </w:tr>
      <w:tr w:rsidR="00072B39" w:rsidRPr="00D63DAE" w:rsidTr="001E7DF5">
        <w:trPr>
          <w:trHeight w:val="1164"/>
        </w:trPr>
        <w:tc>
          <w:tcPr>
            <w:tcW w:w="1139" w:type="dxa"/>
          </w:tcPr>
          <w:p w:rsidR="00072B39" w:rsidRDefault="00072B39" w:rsidP="005B1BAA">
            <w:r w:rsidRPr="00D63DAE">
              <w:rPr>
                <w:sz w:val="22"/>
                <w:szCs w:val="22"/>
              </w:rPr>
              <w:t>ПК 6.1</w:t>
            </w:r>
          </w:p>
          <w:p w:rsidR="00E34787" w:rsidRDefault="00E34787" w:rsidP="005B1BAA">
            <w:r>
              <w:t>ПК</w:t>
            </w:r>
            <w:proofErr w:type="gramStart"/>
            <w:r>
              <w:t>6</w:t>
            </w:r>
            <w:proofErr w:type="gramEnd"/>
            <w:r>
              <w:t>.2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072B39" w:rsidRPr="00D63DAE" w:rsidRDefault="00072B39" w:rsidP="00D63DAE">
            <w:pPr>
              <w:widowControl w:val="0"/>
              <w:tabs>
                <w:tab w:val="left" w:pos="0"/>
              </w:tabs>
              <w:jc w:val="both"/>
            </w:pPr>
            <w:r w:rsidRPr="00D63DAE">
              <w:rPr>
                <w:sz w:val="22"/>
                <w:szCs w:val="22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</w:tc>
        <w:tc>
          <w:tcPr>
            <w:tcW w:w="4406" w:type="dxa"/>
          </w:tcPr>
          <w:p w:rsidR="00072B39" w:rsidRPr="00E34787" w:rsidRDefault="00072B39" w:rsidP="00D63DAE">
            <w:pPr>
              <w:rPr>
                <w:bCs/>
              </w:rPr>
            </w:pPr>
            <w:r w:rsidRPr="00E34787">
              <w:rPr>
                <w:sz w:val="22"/>
                <w:szCs w:val="22"/>
              </w:rPr>
              <w:t>Организация работы кондитерского цеха и своего рабочего места в соответствии с инструкциями и регламентами организации питания</w:t>
            </w:r>
          </w:p>
        </w:tc>
        <w:tc>
          <w:tcPr>
            <w:tcW w:w="995" w:type="dxa"/>
          </w:tcPr>
          <w:p w:rsidR="00072B39" w:rsidRPr="00D63DAE" w:rsidRDefault="00327676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072B39" w:rsidRPr="00D63DAE" w:rsidRDefault="00072B39" w:rsidP="005B1BAA">
            <w:pPr>
              <w:rPr>
                <w:b/>
                <w:bCs/>
              </w:rPr>
            </w:pPr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E34787" w:rsidRPr="00D63DAE" w:rsidTr="001E7DF5">
        <w:trPr>
          <w:trHeight w:val="937"/>
        </w:trPr>
        <w:tc>
          <w:tcPr>
            <w:tcW w:w="1139" w:type="dxa"/>
          </w:tcPr>
          <w:p w:rsidR="00E34787" w:rsidRDefault="00E34787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6.3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E34787" w:rsidRPr="00D63DAE" w:rsidRDefault="00E34787" w:rsidP="00D63DAE">
            <w:pPr>
              <w:widowControl w:val="0"/>
              <w:tabs>
                <w:tab w:val="left" w:pos="360"/>
              </w:tabs>
              <w:snapToGrid w:val="0"/>
            </w:pPr>
            <w:r w:rsidRPr="00D63DAE">
              <w:rPr>
                <w:sz w:val="22"/>
                <w:szCs w:val="22"/>
              </w:rPr>
              <w:t xml:space="preserve">Проверка простого технологического оборудования, </w:t>
            </w:r>
            <w:r w:rsidRPr="00D63DAE">
              <w:rPr>
                <w:sz w:val="22"/>
                <w:szCs w:val="22"/>
                <w:lang w:eastAsia="ru-RU"/>
              </w:rPr>
              <w:t xml:space="preserve">производственного инвентаря, инструмента, </w:t>
            </w:r>
            <w:proofErr w:type="spellStart"/>
            <w:r w:rsidRPr="00D63DAE">
              <w:rPr>
                <w:sz w:val="22"/>
                <w:szCs w:val="22"/>
                <w:lang w:eastAsia="ru-RU"/>
              </w:rPr>
              <w:t>весоизмерительных</w:t>
            </w:r>
            <w:proofErr w:type="spellEnd"/>
            <w:r w:rsidRPr="00D63DAE">
              <w:rPr>
                <w:sz w:val="22"/>
                <w:szCs w:val="22"/>
                <w:lang w:eastAsia="ru-RU"/>
              </w:rPr>
              <w:t xml:space="preserve"> приборов</w:t>
            </w:r>
            <w:r w:rsidRPr="00D63DAE">
              <w:rPr>
                <w:sz w:val="22"/>
                <w:szCs w:val="22"/>
              </w:rPr>
              <w:t xml:space="preserve"> кондитерского цеха</w:t>
            </w:r>
          </w:p>
        </w:tc>
        <w:tc>
          <w:tcPr>
            <w:tcW w:w="4406" w:type="dxa"/>
          </w:tcPr>
          <w:p w:rsidR="00E34787" w:rsidRPr="00D63DAE" w:rsidRDefault="00E34787" w:rsidP="00D63DAE">
            <w:pPr>
              <w:suppressAutoHyphens/>
              <w:rPr>
                <w:b/>
                <w:bCs/>
              </w:rPr>
            </w:pPr>
            <w:r w:rsidRPr="00D63DAE">
              <w:rPr>
                <w:sz w:val="22"/>
                <w:szCs w:val="22"/>
              </w:rPr>
              <w:t xml:space="preserve">Организация и проверка простого технологического оборудования, </w:t>
            </w:r>
            <w:r w:rsidRPr="00D63DAE">
              <w:rPr>
                <w:sz w:val="22"/>
                <w:szCs w:val="22"/>
                <w:lang w:eastAsia="ru-RU"/>
              </w:rPr>
              <w:t xml:space="preserve">производственного инвентаря, инструмента, </w:t>
            </w:r>
            <w:proofErr w:type="spellStart"/>
            <w:r w:rsidRPr="00D63DAE">
              <w:rPr>
                <w:sz w:val="22"/>
                <w:szCs w:val="22"/>
                <w:lang w:eastAsia="ru-RU"/>
              </w:rPr>
              <w:t>весоизмерительных</w:t>
            </w:r>
            <w:proofErr w:type="spellEnd"/>
            <w:r w:rsidRPr="00D63DAE">
              <w:rPr>
                <w:sz w:val="22"/>
                <w:szCs w:val="22"/>
                <w:lang w:eastAsia="ru-RU"/>
              </w:rPr>
              <w:t xml:space="preserve"> приборов</w:t>
            </w:r>
            <w:r w:rsidRPr="00D63DAE">
              <w:rPr>
                <w:sz w:val="22"/>
                <w:szCs w:val="22"/>
              </w:rPr>
              <w:t xml:space="preserve"> кондитерского цеха</w:t>
            </w:r>
          </w:p>
        </w:tc>
        <w:tc>
          <w:tcPr>
            <w:tcW w:w="995" w:type="dxa"/>
          </w:tcPr>
          <w:p w:rsidR="00E34787" w:rsidRPr="00D63DAE" w:rsidRDefault="00E34787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38" w:type="dxa"/>
          </w:tcPr>
          <w:p w:rsidR="00E34787" w:rsidRPr="00D63DAE" w:rsidRDefault="00E34787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E34787" w:rsidRPr="00D63DAE" w:rsidTr="001E7DF5">
        <w:trPr>
          <w:trHeight w:val="251"/>
        </w:trPr>
        <w:tc>
          <w:tcPr>
            <w:tcW w:w="1139" w:type="dxa"/>
          </w:tcPr>
          <w:p w:rsidR="00E34787" w:rsidRDefault="00E34787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6.4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E34787" w:rsidRPr="00D63DAE" w:rsidRDefault="00E34787" w:rsidP="00D63DAE">
            <w:pPr>
              <w:widowControl w:val="0"/>
              <w:tabs>
                <w:tab w:val="left" w:pos="360"/>
              </w:tabs>
              <w:snapToGrid w:val="0"/>
            </w:pPr>
            <w:r w:rsidRPr="00D63DAE">
              <w:rPr>
                <w:rFonts w:eastAsia="SchoolBookC"/>
                <w:sz w:val="22"/>
                <w:szCs w:val="22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</w:tc>
        <w:tc>
          <w:tcPr>
            <w:tcW w:w="4406" w:type="dxa"/>
          </w:tcPr>
          <w:p w:rsidR="00E34787" w:rsidRPr="00D63DAE" w:rsidRDefault="00E34787" w:rsidP="00D63DAE">
            <w:pPr>
              <w:suppressAutoHyphens/>
              <w:rPr>
                <w:rFonts w:eastAsia="TimesNewRomanPSMT"/>
              </w:rPr>
            </w:pPr>
            <w:r w:rsidRPr="00D63DAE">
              <w:rPr>
                <w:rFonts w:eastAsia="TimesNewRomanPSMT"/>
                <w:sz w:val="22"/>
                <w:szCs w:val="22"/>
              </w:rPr>
              <w:t>Упаковка готовой продукции.</w:t>
            </w:r>
          </w:p>
          <w:p w:rsidR="00E34787" w:rsidRPr="00D63DAE" w:rsidRDefault="00E34787" w:rsidP="00D63DAE">
            <w:pPr>
              <w:suppressAutoHyphens/>
              <w:rPr>
                <w:rFonts w:eastAsia="TimesNewRomanPSMT"/>
              </w:rPr>
            </w:pPr>
            <w:r w:rsidRPr="00D63DAE">
              <w:rPr>
                <w:rFonts w:eastAsia="TimesNewRomanPSMT"/>
                <w:sz w:val="22"/>
                <w:szCs w:val="22"/>
              </w:rPr>
              <w:t xml:space="preserve">Организация и складирование пищевых продуктов </w:t>
            </w:r>
            <w:r w:rsidRPr="00D63DAE">
              <w:rPr>
                <w:rFonts w:eastAsia="SchoolBookC"/>
                <w:sz w:val="22"/>
                <w:szCs w:val="22"/>
              </w:rPr>
              <w:t>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</w:tc>
        <w:tc>
          <w:tcPr>
            <w:tcW w:w="995" w:type="dxa"/>
          </w:tcPr>
          <w:p w:rsidR="00E34787" w:rsidRPr="00D63DAE" w:rsidRDefault="00E34787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E34787" w:rsidRPr="00D63DAE" w:rsidRDefault="00E34787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E34787" w:rsidRPr="00D63DAE" w:rsidTr="001E7DF5">
        <w:trPr>
          <w:trHeight w:val="923"/>
        </w:trPr>
        <w:tc>
          <w:tcPr>
            <w:tcW w:w="1139" w:type="dxa"/>
          </w:tcPr>
          <w:p w:rsidR="00E34787" w:rsidRDefault="00E34787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lastRenderedPageBreak/>
              <w:t>ПК 6.5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E34787" w:rsidRPr="00D63DAE" w:rsidRDefault="00E34787" w:rsidP="00D63DAE">
            <w:r w:rsidRPr="00D63DAE">
              <w:rPr>
                <w:sz w:val="22"/>
                <w:szCs w:val="22"/>
              </w:rPr>
              <w:t xml:space="preserve">Подготовка теста, начинки и полуфабрикатов для кондитерской и шоколадной продукции </w:t>
            </w:r>
          </w:p>
        </w:tc>
        <w:tc>
          <w:tcPr>
            <w:tcW w:w="4406" w:type="dxa"/>
          </w:tcPr>
          <w:p w:rsidR="00E34787" w:rsidRPr="00D63DAE" w:rsidRDefault="00E34787" w:rsidP="00D63DAE">
            <w:pPr>
              <w:suppressAutoHyphens/>
            </w:pPr>
            <w:r w:rsidRPr="00D63DAE">
              <w:rPr>
                <w:sz w:val="22"/>
                <w:szCs w:val="22"/>
              </w:rPr>
              <w:t xml:space="preserve">Приготовление различных начинок,  </w:t>
            </w:r>
            <w:proofErr w:type="spellStart"/>
            <w:proofErr w:type="gramStart"/>
            <w:r w:rsidRPr="00D63DAE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63DAE">
              <w:rPr>
                <w:sz w:val="22"/>
                <w:szCs w:val="22"/>
              </w:rPr>
              <w:t>/</w:t>
            </w:r>
            <w:proofErr w:type="spellStart"/>
            <w:r w:rsidRPr="00D63DAE">
              <w:rPr>
                <w:sz w:val="22"/>
                <w:szCs w:val="22"/>
              </w:rPr>
              <w:t>ф</w:t>
            </w:r>
            <w:proofErr w:type="spellEnd"/>
            <w:r w:rsidRPr="00D63DAE">
              <w:rPr>
                <w:sz w:val="22"/>
                <w:szCs w:val="22"/>
              </w:rPr>
              <w:t xml:space="preserve"> и теста для кондитерской и шоколадной продукции</w:t>
            </w:r>
          </w:p>
        </w:tc>
        <w:tc>
          <w:tcPr>
            <w:tcW w:w="995" w:type="dxa"/>
          </w:tcPr>
          <w:p w:rsidR="00E34787" w:rsidRPr="00D63DAE" w:rsidRDefault="00E34787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E34787" w:rsidRPr="00D63DAE" w:rsidRDefault="00E34787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E34787" w:rsidRPr="00D63DAE" w:rsidTr="001E7DF5">
        <w:trPr>
          <w:trHeight w:val="1125"/>
        </w:trPr>
        <w:tc>
          <w:tcPr>
            <w:tcW w:w="1139" w:type="dxa"/>
          </w:tcPr>
          <w:p w:rsidR="00E34787" w:rsidRDefault="00E34787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6.6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E34787" w:rsidRPr="00D63DAE" w:rsidRDefault="00E34787" w:rsidP="00D63DAE">
            <w:r w:rsidRPr="00D63DAE">
              <w:rPr>
                <w:sz w:val="22"/>
                <w:szCs w:val="22"/>
              </w:rPr>
              <w:t xml:space="preserve">Изготовление кондитерской и шоколадной продукции </w:t>
            </w:r>
          </w:p>
          <w:p w:rsidR="00E34787" w:rsidRPr="00D63DAE" w:rsidRDefault="00E34787" w:rsidP="00D63DAE">
            <w:pPr>
              <w:jc w:val="both"/>
            </w:pPr>
          </w:p>
        </w:tc>
        <w:tc>
          <w:tcPr>
            <w:tcW w:w="4406" w:type="dxa"/>
          </w:tcPr>
          <w:p w:rsidR="00E34787" w:rsidRPr="00D63DAE" w:rsidRDefault="00E34787" w:rsidP="00D63DAE">
            <w:r w:rsidRPr="00D63DAE">
              <w:rPr>
                <w:sz w:val="22"/>
                <w:szCs w:val="22"/>
              </w:rPr>
              <w:t xml:space="preserve">Приготовление  в технологической последовательности кондитерской и шоколадной продукции </w:t>
            </w:r>
          </w:p>
          <w:p w:rsidR="00E34787" w:rsidRPr="00D63DAE" w:rsidRDefault="00E34787" w:rsidP="00D63DAE">
            <w:pPr>
              <w:suppressAutoHyphens/>
            </w:pPr>
          </w:p>
        </w:tc>
        <w:tc>
          <w:tcPr>
            <w:tcW w:w="995" w:type="dxa"/>
          </w:tcPr>
          <w:p w:rsidR="00E34787" w:rsidRPr="00D63DAE" w:rsidRDefault="00E34787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</w:tcPr>
          <w:p w:rsidR="00E34787" w:rsidRPr="00D63DAE" w:rsidRDefault="00E34787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</w:tc>
      </w:tr>
      <w:tr w:rsidR="00E34787" w:rsidRPr="00D63DAE" w:rsidTr="001E7DF5">
        <w:trPr>
          <w:trHeight w:val="105"/>
        </w:trPr>
        <w:tc>
          <w:tcPr>
            <w:tcW w:w="1139" w:type="dxa"/>
          </w:tcPr>
          <w:p w:rsidR="00E34787" w:rsidRPr="00D63DAE" w:rsidRDefault="00E34787" w:rsidP="005B1BAA">
            <w:r w:rsidRPr="00D63DAE">
              <w:rPr>
                <w:sz w:val="22"/>
                <w:szCs w:val="22"/>
              </w:rPr>
              <w:t>ПК 6.7</w:t>
            </w:r>
          </w:p>
          <w:p w:rsidR="00E34787" w:rsidRDefault="00E34787" w:rsidP="005B1BAA">
            <w:pPr>
              <w:rPr>
                <w:sz w:val="22"/>
                <w:szCs w:val="22"/>
              </w:rPr>
            </w:pPr>
            <w:r w:rsidRPr="00D63DAE">
              <w:rPr>
                <w:sz w:val="22"/>
                <w:szCs w:val="22"/>
              </w:rPr>
              <w:t>ПК 6.8</w:t>
            </w:r>
          </w:p>
          <w:p w:rsidR="00AE32CE" w:rsidRPr="00D63DAE" w:rsidRDefault="00AE32CE" w:rsidP="005B1BAA">
            <w:r>
              <w:rPr>
                <w:sz w:val="22"/>
                <w:szCs w:val="22"/>
              </w:rPr>
              <w:t>ЛР 18,19</w:t>
            </w:r>
          </w:p>
        </w:tc>
        <w:tc>
          <w:tcPr>
            <w:tcW w:w="2558" w:type="dxa"/>
            <w:gridSpan w:val="2"/>
          </w:tcPr>
          <w:p w:rsidR="00E34787" w:rsidRPr="00D63DAE" w:rsidRDefault="00E34787" w:rsidP="00327676">
            <w:pPr>
              <w:jc w:val="both"/>
            </w:pPr>
            <w:r w:rsidRPr="00D63DAE">
              <w:rPr>
                <w:sz w:val="22"/>
                <w:szCs w:val="22"/>
              </w:rPr>
              <w:t>Презентация кондитерской и шоколадной продукции Упаковка готовой кондитерской и шоколадной продукции на вынос</w:t>
            </w:r>
          </w:p>
        </w:tc>
        <w:tc>
          <w:tcPr>
            <w:tcW w:w="4406" w:type="dxa"/>
          </w:tcPr>
          <w:p w:rsidR="00E34787" w:rsidRPr="00D63DAE" w:rsidRDefault="00E34787" w:rsidP="00D63DAE">
            <w:pPr>
              <w:suppressAutoHyphens/>
            </w:pPr>
            <w:r w:rsidRPr="00D63DAE">
              <w:rPr>
                <w:sz w:val="22"/>
                <w:szCs w:val="22"/>
              </w:rPr>
              <w:t>Презентация кондитерской и шоколадной продукции</w:t>
            </w:r>
            <w:r>
              <w:rPr>
                <w:sz w:val="22"/>
                <w:szCs w:val="22"/>
              </w:rPr>
              <w:t xml:space="preserve"> с подбором соответствующей упаковки, отвечающей нормам </w:t>
            </w:r>
            <w:proofErr w:type="spellStart"/>
            <w:r>
              <w:rPr>
                <w:sz w:val="22"/>
                <w:szCs w:val="22"/>
              </w:rPr>
              <w:t>ГОСТа</w:t>
            </w:r>
            <w:proofErr w:type="spellEnd"/>
          </w:p>
          <w:p w:rsidR="00E34787" w:rsidRPr="00D63DAE" w:rsidRDefault="00E34787" w:rsidP="00D63DAE">
            <w:pPr>
              <w:suppressAutoHyphens/>
            </w:pPr>
          </w:p>
        </w:tc>
        <w:tc>
          <w:tcPr>
            <w:tcW w:w="995" w:type="dxa"/>
          </w:tcPr>
          <w:p w:rsidR="00E34787" w:rsidRPr="00D63DAE" w:rsidRDefault="00E34787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8" w:type="dxa"/>
          </w:tcPr>
          <w:p w:rsidR="00E34787" w:rsidRPr="00D63DAE" w:rsidRDefault="00E34787" w:rsidP="005B1BAA">
            <w:r w:rsidRPr="00D63DAE">
              <w:rPr>
                <w:sz w:val="22"/>
                <w:szCs w:val="22"/>
              </w:rPr>
              <w:t>Дневник и отчет по практике</w:t>
            </w:r>
          </w:p>
          <w:p w:rsidR="00E34787" w:rsidRPr="00D63DAE" w:rsidRDefault="00E34787" w:rsidP="005B1BAA"/>
        </w:tc>
      </w:tr>
      <w:tr w:rsidR="00E34787" w:rsidRPr="00D63DAE" w:rsidTr="001E7DF5">
        <w:trPr>
          <w:trHeight w:val="412"/>
        </w:trPr>
        <w:tc>
          <w:tcPr>
            <w:tcW w:w="1139" w:type="dxa"/>
          </w:tcPr>
          <w:p w:rsidR="00E34787" w:rsidRPr="00D63DAE" w:rsidRDefault="00E34787" w:rsidP="005B1BAA">
            <w:pPr>
              <w:suppressAutoHyphens/>
            </w:pPr>
          </w:p>
        </w:tc>
        <w:tc>
          <w:tcPr>
            <w:tcW w:w="2558" w:type="dxa"/>
            <w:gridSpan w:val="2"/>
          </w:tcPr>
          <w:p w:rsidR="00E34787" w:rsidRPr="00D63DAE" w:rsidRDefault="00E34787" w:rsidP="005B1BAA">
            <w:pPr>
              <w:jc w:val="center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4406" w:type="dxa"/>
          </w:tcPr>
          <w:p w:rsidR="00E34787" w:rsidRPr="00D63DAE" w:rsidRDefault="007275A1" w:rsidP="005B1BAA">
            <w:r>
              <w:rPr>
                <w:sz w:val="22"/>
                <w:szCs w:val="22"/>
              </w:rPr>
              <w:t>Д</w:t>
            </w:r>
            <w:r w:rsidR="00E34787" w:rsidRPr="00D63DAE">
              <w:rPr>
                <w:sz w:val="22"/>
                <w:szCs w:val="22"/>
              </w:rPr>
              <w:t>ифференцированный зачет</w:t>
            </w:r>
          </w:p>
        </w:tc>
        <w:tc>
          <w:tcPr>
            <w:tcW w:w="995" w:type="dxa"/>
          </w:tcPr>
          <w:p w:rsidR="00E34787" w:rsidRPr="00D63DAE" w:rsidRDefault="00E34787" w:rsidP="00D63D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8" w:type="dxa"/>
          </w:tcPr>
          <w:p w:rsidR="00E34787" w:rsidRPr="00D63DAE" w:rsidRDefault="007275A1" w:rsidP="005B1BAA">
            <w:r>
              <w:t>Конференция</w:t>
            </w:r>
          </w:p>
        </w:tc>
      </w:tr>
      <w:tr w:rsidR="007275A1" w:rsidRPr="00D63DAE" w:rsidTr="001E7DF5">
        <w:trPr>
          <w:trHeight w:val="339"/>
        </w:trPr>
        <w:tc>
          <w:tcPr>
            <w:tcW w:w="1139" w:type="dxa"/>
          </w:tcPr>
          <w:p w:rsidR="007275A1" w:rsidRPr="00D63DAE" w:rsidRDefault="007275A1" w:rsidP="005B1BAA">
            <w:pPr>
              <w:suppressAutoHyphens/>
            </w:pPr>
          </w:p>
        </w:tc>
        <w:tc>
          <w:tcPr>
            <w:tcW w:w="2549" w:type="dxa"/>
          </w:tcPr>
          <w:p w:rsidR="007275A1" w:rsidRPr="00D63DAE" w:rsidRDefault="007275A1" w:rsidP="005B1BAA">
            <w:pPr>
              <w:suppressAutoHyphens/>
            </w:pPr>
          </w:p>
        </w:tc>
        <w:tc>
          <w:tcPr>
            <w:tcW w:w="4415" w:type="dxa"/>
            <w:gridSpan w:val="2"/>
          </w:tcPr>
          <w:p w:rsidR="007275A1" w:rsidRPr="00D63DAE" w:rsidRDefault="007275A1" w:rsidP="005B1BAA">
            <w:pPr>
              <w:suppressAutoHyphens/>
            </w:pPr>
            <w:r>
              <w:t>Итого</w:t>
            </w:r>
          </w:p>
        </w:tc>
        <w:tc>
          <w:tcPr>
            <w:tcW w:w="995" w:type="dxa"/>
          </w:tcPr>
          <w:p w:rsidR="007275A1" w:rsidRPr="00D63DAE" w:rsidRDefault="007275A1" w:rsidP="005B1B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1138" w:type="dxa"/>
          </w:tcPr>
          <w:p w:rsidR="007275A1" w:rsidRPr="00D63DAE" w:rsidRDefault="007275A1" w:rsidP="005B1BAA"/>
        </w:tc>
      </w:tr>
    </w:tbl>
    <w:p w:rsidR="00D63DAE" w:rsidRDefault="00D63DAE" w:rsidP="0054295A">
      <w:pPr>
        <w:widowControl w:val="0"/>
        <w:rPr>
          <w:b/>
          <w:bCs/>
        </w:rPr>
      </w:pPr>
    </w:p>
    <w:p w:rsidR="00AB0762" w:rsidRDefault="00BC7B63" w:rsidP="00CE1955">
      <w:pPr>
        <w:widowControl w:val="0"/>
        <w:ind w:firstLine="709"/>
        <w:rPr>
          <w:b/>
          <w:bCs/>
        </w:rPr>
      </w:pPr>
      <w:r w:rsidRPr="0054295A">
        <w:rPr>
          <w:b/>
          <w:bCs/>
        </w:rPr>
        <w:t xml:space="preserve">2.3 Индивидуальное задание </w:t>
      </w:r>
      <w:proofErr w:type="gramStart"/>
      <w:r w:rsidRPr="0054295A">
        <w:rPr>
          <w:b/>
          <w:bCs/>
        </w:rPr>
        <w:t>обучающемуся</w:t>
      </w:r>
      <w:proofErr w:type="gramEnd"/>
    </w:p>
    <w:p w:rsidR="00CE1955" w:rsidRPr="0054295A" w:rsidRDefault="00CE1955" w:rsidP="00CE1955">
      <w:pPr>
        <w:widowControl w:val="0"/>
        <w:ind w:firstLine="709"/>
        <w:rPr>
          <w:b/>
          <w:bCs/>
        </w:rPr>
      </w:pPr>
    </w:p>
    <w:p w:rsidR="009A435C" w:rsidRDefault="009A435C" w:rsidP="009A435C">
      <w:pPr>
        <w:jc w:val="both"/>
      </w:pPr>
      <w:r>
        <w:rPr>
          <w:b/>
        </w:rPr>
        <w:t>ВНИМАНИЕ</w:t>
      </w:r>
      <w:r>
        <w:t>! Индивидуальное задание является практической частью выпускной квалификационной работы.</w:t>
      </w:r>
    </w:p>
    <w:p w:rsidR="009A435C" w:rsidRDefault="009A435C" w:rsidP="009A435C">
      <w:pPr>
        <w:widowControl w:val="0"/>
        <w:rPr>
          <w:b/>
          <w:bCs/>
          <w:i/>
        </w:rPr>
      </w:pPr>
    </w:p>
    <w:p w:rsidR="009A435C" w:rsidRDefault="009A435C" w:rsidP="009A435C">
      <w:pPr>
        <w:pStyle w:val="a4"/>
        <w:spacing w:after="0"/>
        <w:ind w:firstLine="708"/>
        <w:jc w:val="both"/>
        <w:rPr>
          <w:b/>
          <w:i/>
        </w:rPr>
      </w:pPr>
      <w:r>
        <w:rPr>
          <w:b/>
          <w:i/>
        </w:rPr>
        <w:t xml:space="preserve"> - Выполнить  технологические расчеты необходимые для проектирования  технологического процесса производства изделий в соответствии с темой выпускной квалификационной работой, в соответствии с методическими указаниями к ВКР</w:t>
      </w:r>
    </w:p>
    <w:p w:rsidR="009A435C" w:rsidRDefault="009A435C" w:rsidP="009A435C">
      <w:pPr>
        <w:jc w:val="center"/>
      </w:pPr>
    </w:p>
    <w:p w:rsidR="009A435C" w:rsidRDefault="009A435C" w:rsidP="009A435C">
      <w:pPr>
        <w:jc w:val="center"/>
      </w:pPr>
    </w:p>
    <w:p w:rsidR="009A435C" w:rsidRDefault="009A435C" w:rsidP="009A435C">
      <w:pPr>
        <w:jc w:val="center"/>
      </w:pPr>
    </w:p>
    <w:p w:rsidR="000701C5" w:rsidRDefault="000701C5" w:rsidP="000701C5">
      <w:pPr>
        <w:pStyle w:val="a4"/>
        <w:spacing w:after="0" w:line="360" w:lineRule="auto"/>
        <w:ind w:firstLine="708"/>
        <w:jc w:val="both"/>
      </w:pPr>
    </w:p>
    <w:p w:rsidR="000701C5" w:rsidRDefault="000701C5" w:rsidP="000701C5">
      <w:pPr>
        <w:jc w:val="both"/>
      </w:pPr>
    </w:p>
    <w:p w:rsidR="00D63DAE" w:rsidRDefault="00D63DAE" w:rsidP="00B5501B"/>
    <w:p w:rsidR="00D63DAE" w:rsidRDefault="00D63DAE" w:rsidP="00BC7B63">
      <w:pPr>
        <w:jc w:val="center"/>
      </w:pPr>
    </w:p>
    <w:p w:rsidR="00D63DAE" w:rsidRDefault="00D63DAE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BC7B63">
      <w:pPr>
        <w:jc w:val="center"/>
      </w:pPr>
    </w:p>
    <w:p w:rsidR="00CE1955" w:rsidRDefault="00CE1955" w:rsidP="00AA3571"/>
    <w:p w:rsidR="00CE1955" w:rsidRDefault="00CE1955" w:rsidP="00BC7B63">
      <w:pPr>
        <w:jc w:val="center"/>
      </w:pPr>
    </w:p>
    <w:p w:rsidR="00BC7B63" w:rsidRPr="00B32B0E" w:rsidRDefault="00BC7B63" w:rsidP="00BC7B63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BC7B63" w:rsidRPr="00E2400C" w:rsidRDefault="00BC7B63" w:rsidP="00BC7B63">
      <w:pPr>
        <w:jc w:val="center"/>
        <w:rPr>
          <w:caps/>
        </w:rPr>
      </w:pPr>
      <w:r w:rsidRPr="00E2400C">
        <w:rPr>
          <w:caps/>
        </w:rPr>
        <w:t>«Оренбургский государственный колледж»</w:t>
      </w:r>
    </w:p>
    <w:p w:rsidR="00BC7B63" w:rsidRPr="00B32B0E" w:rsidRDefault="00BC7B63" w:rsidP="00BC7B63">
      <w:pPr>
        <w:rPr>
          <w:b/>
          <w:bCs/>
        </w:rPr>
      </w:pPr>
    </w:p>
    <w:p w:rsidR="00BC7B63" w:rsidRPr="00B32B0E" w:rsidRDefault="00BC7B63" w:rsidP="00BC7B63">
      <w:pPr>
        <w:ind w:left="6225"/>
        <w:rPr>
          <w:b/>
          <w:bCs/>
        </w:rPr>
      </w:pPr>
    </w:p>
    <w:p w:rsidR="00BC7B63" w:rsidRPr="00B32B0E" w:rsidRDefault="00BC7B63" w:rsidP="00BC7B63">
      <w:pPr>
        <w:ind w:left="6225"/>
        <w:rPr>
          <w:b/>
          <w:bCs/>
        </w:rPr>
      </w:pPr>
      <w:r w:rsidRPr="00B32B0E">
        <w:rPr>
          <w:b/>
          <w:bCs/>
        </w:rPr>
        <w:t>УТВЕРЖДАЮ</w:t>
      </w:r>
    </w:p>
    <w:p w:rsidR="00BC7B63" w:rsidRPr="00B32B0E" w:rsidRDefault="00BC7B63" w:rsidP="00BC7B63">
      <w:pPr>
        <w:ind w:left="6225"/>
      </w:pPr>
      <w:r w:rsidRPr="00B32B0E">
        <w:t>Зам</w:t>
      </w:r>
      <w:r>
        <w:t xml:space="preserve">еститель </w:t>
      </w:r>
      <w:r w:rsidRPr="00B32B0E">
        <w:t xml:space="preserve"> директора </w:t>
      </w:r>
    </w:p>
    <w:p w:rsidR="00BC7B63" w:rsidRPr="00B32B0E" w:rsidRDefault="00BC7B63" w:rsidP="00BC7B63">
      <w:pPr>
        <w:ind w:left="6225"/>
      </w:pPr>
      <w:r w:rsidRPr="00B32B0E">
        <w:t>_______________ Н.В. Горшенина</w:t>
      </w:r>
    </w:p>
    <w:p w:rsidR="00BC7B63" w:rsidRPr="00B32B0E" w:rsidRDefault="00BC7B63" w:rsidP="00BC7B63">
      <w:pPr>
        <w:ind w:left="6225"/>
      </w:pPr>
      <w:r w:rsidRPr="00B32B0E">
        <w:t>«____» ______________</w:t>
      </w:r>
      <w:r w:rsidRPr="00B32B0E">
        <w:rPr>
          <w:u w:val="single"/>
        </w:rPr>
        <w:t xml:space="preserve"> </w:t>
      </w:r>
      <w:r w:rsidRPr="00B32B0E">
        <w:t xml:space="preserve">   20_ г.</w:t>
      </w:r>
    </w:p>
    <w:p w:rsidR="00BC7B63" w:rsidRPr="00B32B0E" w:rsidRDefault="00BC7B63" w:rsidP="00BC7B63">
      <w:pPr>
        <w:ind w:left="6225"/>
      </w:pPr>
    </w:p>
    <w:p w:rsidR="00BC7B63" w:rsidRPr="00B32B0E" w:rsidRDefault="00BC7B63" w:rsidP="00BC7B63">
      <w:pPr>
        <w:ind w:left="-15"/>
        <w:jc w:val="center"/>
        <w:rPr>
          <w:b/>
          <w:bCs/>
        </w:rPr>
      </w:pPr>
    </w:p>
    <w:p w:rsidR="00BC7B63" w:rsidRPr="00B32B0E" w:rsidRDefault="00BC7B63" w:rsidP="00BC7B63">
      <w:pPr>
        <w:ind w:left="-15"/>
        <w:jc w:val="center"/>
        <w:rPr>
          <w:b/>
          <w:bCs/>
        </w:rPr>
      </w:pPr>
      <w:r w:rsidRPr="00B32B0E">
        <w:rPr>
          <w:b/>
          <w:bCs/>
        </w:rPr>
        <w:t>ИНДИВИДУАЛЬНОЕ ЗАДАНИЕ</w:t>
      </w:r>
    </w:p>
    <w:p w:rsidR="00BC7B63" w:rsidRPr="00B32B0E" w:rsidRDefault="00BC7B63" w:rsidP="00BC7B63">
      <w:pPr>
        <w:ind w:left="-15"/>
        <w:jc w:val="center"/>
        <w:rPr>
          <w:b/>
          <w:bCs/>
        </w:rPr>
      </w:pPr>
    </w:p>
    <w:p w:rsidR="00067030" w:rsidRPr="00F432DB" w:rsidRDefault="00BC7B63" w:rsidP="00067030">
      <w:pPr>
        <w:widowControl w:val="0"/>
        <w:jc w:val="both"/>
      </w:pPr>
      <w:r w:rsidRPr="00B32B0E">
        <w:t>на производственную (преддипломную) практику по специальности</w:t>
      </w:r>
      <w:r>
        <w:t xml:space="preserve"> </w:t>
      </w:r>
      <w:r w:rsidR="00067030" w:rsidRPr="00471F0E">
        <w:rPr>
          <w:color w:val="000000"/>
        </w:rPr>
        <w:t>19.02.03 Технология хлеба, кондитерских и макаронных изделий</w:t>
      </w:r>
    </w:p>
    <w:p w:rsidR="00067030" w:rsidRPr="00B32B0E" w:rsidRDefault="00067030" w:rsidP="00067030">
      <w:pPr>
        <w:jc w:val="both"/>
        <w:rPr>
          <w:sz w:val="28"/>
          <w:szCs w:val="28"/>
        </w:rPr>
      </w:pPr>
    </w:p>
    <w:p w:rsidR="00067030" w:rsidRDefault="00067030" w:rsidP="00067030">
      <w:pPr>
        <w:ind w:left="-15"/>
        <w:rPr>
          <w:sz w:val="22"/>
          <w:szCs w:val="22"/>
          <w:u w:val="single"/>
        </w:rPr>
      </w:pPr>
    </w:p>
    <w:p w:rsidR="00BC7B63" w:rsidRPr="00B32B0E" w:rsidRDefault="00BC7B63" w:rsidP="00BC7B63">
      <w:pPr>
        <w:ind w:left="-15"/>
        <w:rPr>
          <w:bCs/>
          <w:i/>
        </w:rPr>
      </w:pPr>
      <w:r w:rsidRPr="00B32B0E">
        <w:rPr>
          <w:bCs/>
        </w:rPr>
        <w:t xml:space="preserve">Обучающийся </w:t>
      </w:r>
      <w:proofErr w:type="spellStart"/>
      <w:r w:rsidRPr="00B32B0E">
        <w:rPr>
          <w:bCs/>
        </w:rPr>
        <w:t>гр.№</w:t>
      </w:r>
      <w:proofErr w:type="spellEnd"/>
      <w:r w:rsidRPr="00B32B0E">
        <w:rPr>
          <w:bCs/>
        </w:rPr>
        <w:t xml:space="preserve">  </w:t>
      </w:r>
      <w:r w:rsidRPr="00B32B0E">
        <w:rPr>
          <w:bCs/>
          <w:i/>
        </w:rPr>
        <w:t>________________________________________________________________</w:t>
      </w:r>
    </w:p>
    <w:p w:rsidR="00BC7B63" w:rsidRPr="00B32B0E" w:rsidRDefault="00BC7B63" w:rsidP="00BC7B63">
      <w:pPr>
        <w:ind w:left="-15"/>
        <w:jc w:val="center"/>
        <w:rPr>
          <w:vertAlign w:val="superscript"/>
        </w:rPr>
      </w:pPr>
      <w:r w:rsidRPr="00B32B0E">
        <w:rPr>
          <w:vertAlign w:val="superscript"/>
        </w:rPr>
        <w:t xml:space="preserve">(№ группы, фамилия, имя, отчество </w:t>
      </w:r>
      <w:proofErr w:type="gramStart"/>
      <w:r w:rsidRPr="00B32B0E">
        <w:rPr>
          <w:vertAlign w:val="superscript"/>
        </w:rPr>
        <w:t>обучающегося</w:t>
      </w:r>
      <w:proofErr w:type="gramEnd"/>
      <w:r w:rsidRPr="00B32B0E">
        <w:rPr>
          <w:vertAlign w:val="superscript"/>
        </w:rPr>
        <w:t>)</w:t>
      </w:r>
    </w:p>
    <w:p w:rsidR="00BC7B63" w:rsidRPr="00B32B0E" w:rsidRDefault="00BC7B63" w:rsidP="00BC7B63">
      <w:pPr>
        <w:ind w:left="-15"/>
        <w:rPr>
          <w:vertAlign w:val="superscript"/>
        </w:rPr>
      </w:pPr>
    </w:p>
    <w:p w:rsidR="00BC7B63" w:rsidRPr="00B32B0E" w:rsidRDefault="00BC7B63" w:rsidP="00BC7B63">
      <w:pPr>
        <w:ind w:left="-15"/>
        <w:rPr>
          <w:bCs/>
        </w:rPr>
      </w:pPr>
      <w:r w:rsidRPr="00B32B0E">
        <w:rPr>
          <w:bCs/>
        </w:rPr>
        <w:t>Тема выпускной квалификационной работы ____________________________________________</w:t>
      </w:r>
    </w:p>
    <w:p w:rsidR="00BC7B63" w:rsidRPr="00B32B0E" w:rsidRDefault="00BC7B63" w:rsidP="00BC7B63">
      <w:pPr>
        <w:ind w:left="-15"/>
        <w:rPr>
          <w:bCs/>
        </w:rPr>
      </w:pPr>
      <w:r w:rsidRPr="00B32B0E">
        <w:rPr>
          <w:bCs/>
        </w:rPr>
        <w:t>__________________________________________________________________________________</w:t>
      </w:r>
    </w:p>
    <w:p w:rsidR="00BC7B63" w:rsidRPr="00B32B0E" w:rsidRDefault="00BC7B63" w:rsidP="00BC7B63">
      <w:pPr>
        <w:ind w:left="-15"/>
        <w:rPr>
          <w:bCs/>
        </w:rPr>
      </w:pPr>
    </w:p>
    <w:p w:rsidR="00BC7B63" w:rsidRPr="00B32B0E" w:rsidRDefault="00BC7B63" w:rsidP="00BC7B63">
      <w:pPr>
        <w:ind w:left="-15"/>
        <w:jc w:val="center"/>
        <w:rPr>
          <w:b/>
          <w:bCs/>
        </w:rPr>
      </w:pPr>
      <w:r w:rsidRPr="00B32B0E">
        <w:rPr>
          <w:b/>
          <w:bCs/>
        </w:rPr>
        <w:t xml:space="preserve">СОДЕРЖАНИЕ </w:t>
      </w:r>
      <w:r w:rsidRPr="00B32B0E">
        <w:rPr>
          <w:b/>
          <w:bCs/>
          <w:caps/>
        </w:rPr>
        <w:t>задания</w:t>
      </w:r>
    </w:p>
    <w:p w:rsidR="00BC7B63" w:rsidRPr="00B32B0E" w:rsidRDefault="00BC7B63" w:rsidP="00BC7B63">
      <w:pPr>
        <w:ind w:left="-15"/>
        <w:jc w:val="center"/>
        <w:rPr>
          <w:b/>
          <w:bCs/>
        </w:rPr>
      </w:pPr>
    </w:p>
    <w:p w:rsidR="00BC7B63" w:rsidRPr="00B32B0E" w:rsidRDefault="00BC7B63" w:rsidP="00BC7B63">
      <w:pPr>
        <w:jc w:val="both"/>
      </w:pPr>
      <w:r w:rsidRPr="00B32B0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7B63" w:rsidRPr="00B32B0E" w:rsidRDefault="00BC7B63" w:rsidP="00BC7B63">
      <w:pPr>
        <w:ind w:left="720"/>
        <w:jc w:val="both"/>
      </w:pPr>
    </w:p>
    <w:p w:rsidR="00BC7B63" w:rsidRPr="00B32B0E" w:rsidRDefault="00BC7B63" w:rsidP="00BC7B63">
      <w:pPr>
        <w:jc w:val="both"/>
      </w:pPr>
      <w:r w:rsidRPr="00B32B0E">
        <w:t xml:space="preserve">Руководитель практики </w:t>
      </w:r>
      <w:r w:rsidRPr="00B32B0E">
        <w:tab/>
        <w:t>_____________________________________________________</w:t>
      </w:r>
    </w:p>
    <w:p w:rsidR="00BC7B63" w:rsidRPr="00B32B0E" w:rsidRDefault="00BC7B63" w:rsidP="00BC7B63">
      <w:pPr>
        <w:jc w:val="both"/>
        <w:rPr>
          <w:vertAlign w:val="superscript"/>
        </w:rPr>
      </w:pPr>
      <w:r w:rsidRPr="00B32B0E">
        <w:t xml:space="preserve">                                                                          </w:t>
      </w:r>
      <w:r w:rsidRPr="00B32B0E">
        <w:rPr>
          <w:vertAlign w:val="superscript"/>
        </w:rPr>
        <w:t xml:space="preserve">                (подпись,  Ф.И.О.) </w:t>
      </w:r>
    </w:p>
    <w:p w:rsidR="00BC7B63" w:rsidRPr="00B32B0E" w:rsidRDefault="00BC7B63" w:rsidP="00BC7B63">
      <w:pPr>
        <w:jc w:val="both"/>
      </w:pPr>
    </w:p>
    <w:p w:rsidR="00BC7B63" w:rsidRPr="00B32B0E" w:rsidRDefault="00BC7B63" w:rsidP="00BC7B63">
      <w:pPr>
        <w:jc w:val="both"/>
      </w:pPr>
    </w:p>
    <w:p w:rsidR="00BC7B63" w:rsidRPr="00B32B0E" w:rsidRDefault="00BC7B63" w:rsidP="00BC7B63">
      <w:pPr>
        <w:jc w:val="both"/>
      </w:pPr>
      <w:r w:rsidRPr="00B32B0E">
        <w:t>Руководитель ВКР               _____________________________________________________</w:t>
      </w:r>
    </w:p>
    <w:p w:rsidR="00BC7B63" w:rsidRPr="00B32B0E" w:rsidRDefault="00BC7B63" w:rsidP="00BC7B63">
      <w:pPr>
        <w:jc w:val="both"/>
        <w:rPr>
          <w:vertAlign w:val="superscript"/>
        </w:rPr>
      </w:pPr>
      <w:r w:rsidRPr="00B32B0E">
        <w:lastRenderedPageBreak/>
        <w:t xml:space="preserve">                                                                          </w:t>
      </w:r>
      <w:r w:rsidRPr="00B32B0E">
        <w:rPr>
          <w:vertAlign w:val="superscript"/>
        </w:rPr>
        <w:t xml:space="preserve">              ( подпись,  Ф.И.О. печать) </w:t>
      </w:r>
    </w:p>
    <w:p w:rsidR="00BC7B63" w:rsidRPr="00B32B0E" w:rsidRDefault="00BC7B63" w:rsidP="00BC7B63">
      <w:pPr>
        <w:jc w:val="both"/>
      </w:pPr>
      <w:r w:rsidRPr="00B32B0E">
        <w:t>«___»  ___________ 20_ г.</w:t>
      </w:r>
    </w:p>
    <w:p w:rsidR="00BC7B63" w:rsidRPr="00B32B0E" w:rsidRDefault="00BC7B63" w:rsidP="00BC7B63"/>
    <w:p w:rsidR="00BC7B63" w:rsidRPr="00B32B0E" w:rsidRDefault="00BC7B63" w:rsidP="00BC7B63"/>
    <w:p w:rsidR="00BC7B63" w:rsidRPr="00B32B0E" w:rsidRDefault="00BC7B63" w:rsidP="00BC7B63"/>
    <w:p w:rsidR="00BC7B63" w:rsidRPr="00B32B0E" w:rsidRDefault="00BC7B63" w:rsidP="00BC7B63">
      <w:pPr>
        <w:pStyle w:val="a4"/>
        <w:keepLines/>
        <w:tabs>
          <w:tab w:val="left" w:pos="0"/>
        </w:tabs>
        <w:spacing w:after="0"/>
        <w:jc w:val="center"/>
        <w:rPr>
          <w:b/>
        </w:rPr>
      </w:pPr>
    </w:p>
    <w:p w:rsidR="00BC7B63" w:rsidRPr="00B32B0E" w:rsidRDefault="00BC7B63" w:rsidP="00CE1955">
      <w:pPr>
        <w:widowControl w:val="0"/>
        <w:ind w:left="709" w:hanging="1"/>
        <w:rPr>
          <w:b/>
          <w:bCs/>
          <w:caps/>
        </w:rPr>
      </w:pPr>
      <w:r w:rsidRPr="00B32B0E">
        <w:rPr>
          <w:b/>
          <w:bCs/>
        </w:rPr>
        <w:br w:type="page"/>
      </w:r>
      <w:r w:rsidRPr="00B32B0E">
        <w:rPr>
          <w:b/>
          <w:bCs/>
        </w:rPr>
        <w:lastRenderedPageBreak/>
        <w:t>3</w:t>
      </w:r>
      <w:r w:rsidR="00CE1955">
        <w:rPr>
          <w:b/>
          <w:bCs/>
          <w:caps/>
        </w:rPr>
        <w:t xml:space="preserve"> </w:t>
      </w:r>
      <w:r w:rsidRPr="00B32B0E">
        <w:rPr>
          <w:b/>
          <w:bCs/>
          <w:caps/>
        </w:rPr>
        <w:t xml:space="preserve">Материально-техническое обеспечение </w:t>
      </w:r>
      <w:proofErr w:type="gramStart"/>
      <w:r w:rsidRPr="00B32B0E">
        <w:rPr>
          <w:b/>
          <w:bCs/>
          <w:caps/>
        </w:rPr>
        <w:t>ПРОИЗВОДСТВЕННОЙ</w:t>
      </w:r>
      <w:proofErr w:type="gramEnd"/>
      <w:r w:rsidRPr="00B32B0E">
        <w:rPr>
          <w:b/>
          <w:bCs/>
          <w:caps/>
        </w:rPr>
        <w:t xml:space="preserve"> </w:t>
      </w:r>
    </w:p>
    <w:p w:rsidR="00BC7B63" w:rsidRPr="00B32B0E" w:rsidRDefault="00BC7B63" w:rsidP="00CE1955">
      <w:pPr>
        <w:widowControl w:val="0"/>
        <w:ind w:left="709" w:hanging="1"/>
        <w:rPr>
          <w:b/>
          <w:bCs/>
        </w:rPr>
      </w:pPr>
      <w:r w:rsidRPr="00B32B0E">
        <w:rPr>
          <w:b/>
          <w:bCs/>
          <w:caps/>
        </w:rPr>
        <w:t xml:space="preserve">(преддипломной) практики </w:t>
      </w:r>
    </w:p>
    <w:p w:rsidR="00BC7B63" w:rsidRPr="00B32B0E" w:rsidRDefault="00BC7B63" w:rsidP="00BC7B63">
      <w:pPr>
        <w:widowControl w:val="0"/>
      </w:pPr>
    </w:p>
    <w:p w:rsidR="00BC7B63" w:rsidRPr="00B32B0E" w:rsidRDefault="00BC7B63" w:rsidP="00CE1955">
      <w:pPr>
        <w:widowControl w:val="0"/>
        <w:ind w:firstLine="708"/>
        <w:rPr>
          <w:b/>
          <w:bCs/>
        </w:rPr>
      </w:pPr>
      <w:r w:rsidRPr="00B32B0E">
        <w:t>Реализация программы производственной (преддипломной)  практики предполагает наличие специального оборудования, средств, инвентаря:</w:t>
      </w:r>
    </w:p>
    <w:p w:rsidR="00BC7B63" w:rsidRPr="00B32B0E" w:rsidRDefault="00BC7B63" w:rsidP="00BC7B63">
      <w:pPr>
        <w:widowControl w:val="0"/>
        <w:jc w:val="both"/>
      </w:pPr>
    </w:p>
    <w:p w:rsidR="00BC7B63" w:rsidRPr="001D1755" w:rsidRDefault="00BC7B63" w:rsidP="00BC7B63">
      <w:pPr>
        <w:jc w:val="both"/>
        <w:rPr>
          <w:sz w:val="22"/>
          <w:szCs w:val="22"/>
        </w:rPr>
      </w:pPr>
      <w:r w:rsidRPr="001D1755">
        <w:rPr>
          <w:sz w:val="22"/>
          <w:szCs w:val="22"/>
        </w:rPr>
        <w:t xml:space="preserve">1. Оборудование: механическое, тепловое и холодильное, производственные столы, стеллажи, </w:t>
      </w:r>
      <w:proofErr w:type="spellStart"/>
      <w:r w:rsidRPr="001D1755">
        <w:rPr>
          <w:sz w:val="22"/>
          <w:szCs w:val="22"/>
        </w:rPr>
        <w:t>весоизмерительные</w:t>
      </w:r>
      <w:proofErr w:type="spellEnd"/>
      <w:r w:rsidRPr="001D1755">
        <w:rPr>
          <w:sz w:val="22"/>
          <w:szCs w:val="22"/>
        </w:rPr>
        <w:t xml:space="preserve"> приборы.</w:t>
      </w:r>
    </w:p>
    <w:p w:rsidR="00BC7B63" w:rsidRDefault="00BC7B63" w:rsidP="00BC7B63">
      <w:pPr>
        <w:jc w:val="both"/>
        <w:rPr>
          <w:sz w:val="22"/>
          <w:szCs w:val="22"/>
        </w:rPr>
      </w:pPr>
      <w:r w:rsidRPr="001D1755">
        <w:rPr>
          <w:sz w:val="22"/>
          <w:szCs w:val="22"/>
        </w:rPr>
        <w:t xml:space="preserve">2. Инструменты и инвентарь: ножи, производственный инвентарь, разделочные доски, </w:t>
      </w:r>
      <w:proofErr w:type="spellStart"/>
      <w:r w:rsidRPr="001D1755">
        <w:rPr>
          <w:sz w:val="22"/>
          <w:szCs w:val="22"/>
        </w:rPr>
        <w:t>наплитная</w:t>
      </w:r>
      <w:proofErr w:type="spellEnd"/>
      <w:r w:rsidRPr="001D1755">
        <w:rPr>
          <w:sz w:val="22"/>
          <w:szCs w:val="22"/>
        </w:rPr>
        <w:t xml:space="preserve"> и столовая посуда, столовые приборы и т.д.</w:t>
      </w:r>
    </w:p>
    <w:p w:rsidR="00CE1955" w:rsidRPr="001D1755" w:rsidRDefault="00CE1955" w:rsidP="00BC7B63">
      <w:pPr>
        <w:jc w:val="both"/>
        <w:rPr>
          <w:sz w:val="22"/>
          <w:szCs w:val="22"/>
        </w:rPr>
      </w:pPr>
    </w:p>
    <w:p w:rsidR="00BC7B63" w:rsidRPr="00B32B0E" w:rsidRDefault="00BC7B63" w:rsidP="00BC7B63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BC7B63" w:rsidRPr="00B32B0E" w:rsidRDefault="00CE1955" w:rsidP="00CE1955">
      <w:pPr>
        <w:pStyle w:val="2"/>
        <w:keepNext w:val="0"/>
        <w:widowControl w:val="0"/>
        <w:spacing w:before="0" w:after="0"/>
        <w:ind w:left="709" w:hanging="1"/>
        <w:rPr>
          <w:rFonts w:ascii="Times New Roman" w:hAnsi="Times New Roman"/>
          <w:i w:val="0"/>
          <w:iCs w:val="0"/>
          <w:caps/>
          <w:sz w:val="24"/>
          <w:szCs w:val="24"/>
        </w:rPr>
      </w:pPr>
      <w:r>
        <w:rPr>
          <w:rFonts w:ascii="Times New Roman" w:hAnsi="Times New Roman"/>
          <w:i w:val="0"/>
          <w:iCs w:val="0"/>
          <w:caps/>
          <w:sz w:val="24"/>
          <w:szCs w:val="24"/>
        </w:rPr>
        <w:t xml:space="preserve">4 </w:t>
      </w:r>
      <w:r w:rsidR="00BC7B63" w:rsidRPr="00B32B0E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Информационное обеспечение </w:t>
      </w:r>
      <w:proofErr w:type="gramStart"/>
      <w:r w:rsidR="00BC7B63" w:rsidRPr="00B32B0E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</w:t>
      </w:r>
      <w:proofErr w:type="gramEnd"/>
      <w:r w:rsidR="00BC7B63" w:rsidRPr="00B32B0E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 </w:t>
      </w:r>
    </w:p>
    <w:p w:rsidR="00BC7B63" w:rsidRPr="00B32B0E" w:rsidRDefault="00BC7B63" w:rsidP="00CE1955">
      <w:pPr>
        <w:pStyle w:val="2"/>
        <w:keepNext w:val="0"/>
        <w:widowControl w:val="0"/>
        <w:spacing w:before="0" w:after="0"/>
        <w:ind w:left="709" w:hanging="1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B32B0E">
        <w:rPr>
          <w:rFonts w:ascii="Times New Roman" w:hAnsi="Times New Roman"/>
          <w:i w:val="0"/>
          <w:iCs w:val="0"/>
          <w:caps/>
          <w:sz w:val="24"/>
          <w:szCs w:val="24"/>
        </w:rPr>
        <w:t>(преддипломной) ПРАКТИКИ</w:t>
      </w:r>
    </w:p>
    <w:p w:rsidR="00BC7B63" w:rsidRPr="00B32B0E" w:rsidRDefault="00BC7B63" w:rsidP="00BC7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BC7B63" w:rsidRPr="00B32B0E" w:rsidRDefault="00CE1955" w:rsidP="00CE195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ab/>
      </w:r>
      <w:r w:rsidR="00BC7B63" w:rsidRPr="00B32B0E">
        <w:rPr>
          <w:bCs/>
        </w:rPr>
        <w:t>Перечень рекомендуемых учебных изданий, Интернет-ресурсов, дополнительной литературы</w:t>
      </w:r>
    </w:p>
    <w:p w:rsidR="00BC7B63" w:rsidRPr="00B32B0E" w:rsidRDefault="00BC7B63" w:rsidP="00BC7B63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86F98" w:rsidRDefault="00486F98" w:rsidP="00486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/>
          <w:b/>
          <w:bCs/>
        </w:rPr>
      </w:pPr>
      <w:r w:rsidRPr="00CA53A8">
        <w:rPr>
          <w:rFonts w:eastAsia="Times New Roman"/>
          <w:b/>
          <w:bCs/>
        </w:rPr>
        <w:t>Основные источники:</w:t>
      </w:r>
    </w:p>
    <w:p w:rsidR="0071552C" w:rsidRPr="0071552C" w:rsidRDefault="0071552C" w:rsidP="003306D6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pacing w:val="2"/>
          <w:shd w:val="clear" w:color="auto" w:fill="FFFFFF"/>
        </w:rPr>
      </w:pPr>
      <w:proofErr w:type="spellStart"/>
      <w:r w:rsidRPr="0071552C">
        <w:rPr>
          <w:spacing w:val="2"/>
          <w:shd w:val="clear" w:color="auto" w:fill="FFFFFF"/>
        </w:rPr>
        <w:t>Апет</w:t>
      </w:r>
      <w:proofErr w:type="spellEnd"/>
      <w:r w:rsidRPr="0071552C">
        <w:rPr>
          <w:spacing w:val="2"/>
          <w:shd w:val="clear" w:color="auto" w:fill="FFFFFF"/>
        </w:rPr>
        <w:t xml:space="preserve"> Т.К. Технология приготовления мучных изделий [Электронный ресурс]: Учебное пособие/ </w:t>
      </w:r>
      <w:proofErr w:type="spellStart"/>
      <w:r w:rsidRPr="0071552C">
        <w:rPr>
          <w:spacing w:val="2"/>
          <w:shd w:val="clear" w:color="auto" w:fill="FFFFFF"/>
        </w:rPr>
        <w:t>Апет</w:t>
      </w:r>
      <w:proofErr w:type="spellEnd"/>
      <w:r w:rsidRPr="0071552C">
        <w:rPr>
          <w:spacing w:val="2"/>
          <w:shd w:val="clear" w:color="auto" w:fill="FFFFFF"/>
        </w:rPr>
        <w:t xml:space="preserve"> Т.К.— Электрон</w:t>
      </w:r>
      <w:proofErr w:type="gramStart"/>
      <w:r w:rsidRPr="0071552C">
        <w:rPr>
          <w:spacing w:val="2"/>
          <w:shd w:val="clear" w:color="auto" w:fill="FFFFFF"/>
        </w:rPr>
        <w:t>.</w:t>
      </w:r>
      <w:proofErr w:type="gramEnd"/>
      <w:r w:rsidRPr="0071552C">
        <w:rPr>
          <w:spacing w:val="2"/>
          <w:shd w:val="clear" w:color="auto" w:fill="FFFFFF"/>
        </w:rPr>
        <w:t xml:space="preserve"> </w:t>
      </w:r>
      <w:proofErr w:type="gramStart"/>
      <w:r w:rsidRPr="0071552C">
        <w:rPr>
          <w:spacing w:val="2"/>
          <w:shd w:val="clear" w:color="auto" w:fill="FFFFFF"/>
        </w:rPr>
        <w:t>т</w:t>
      </w:r>
      <w:proofErr w:type="gramEnd"/>
      <w:r w:rsidRPr="0071552C">
        <w:rPr>
          <w:spacing w:val="2"/>
          <w:shd w:val="clear" w:color="auto" w:fill="FFFFFF"/>
        </w:rPr>
        <w:t xml:space="preserve">екстовые данные.— Минск: Республиканский институт профессионального образования (РИПО), 2016.— 351 </w:t>
      </w:r>
      <w:proofErr w:type="spellStart"/>
      <w:r w:rsidRPr="0071552C">
        <w:rPr>
          <w:spacing w:val="2"/>
          <w:shd w:val="clear" w:color="auto" w:fill="FFFFFF"/>
        </w:rPr>
        <w:t>c</w:t>
      </w:r>
      <w:proofErr w:type="spellEnd"/>
      <w:r w:rsidRPr="0071552C">
        <w:rPr>
          <w:spacing w:val="2"/>
          <w:shd w:val="clear" w:color="auto" w:fill="FFFFFF"/>
        </w:rPr>
        <w:t>.</w:t>
      </w:r>
    </w:p>
    <w:p w:rsidR="00486F98" w:rsidRPr="003306D6" w:rsidRDefault="003306D6" w:rsidP="003306D6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CA53A8">
        <w:rPr>
          <w:spacing w:val="2"/>
          <w:shd w:val="clear" w:color="auto" w:fill="FFFFFF"/>
        </w:rPr>
        <w:t>Медведев</w:t>
      </w:r>
      <w:r w:rsidR="0071552C">
        <w:rPr>
          <w:spacing w:val="2"/>
          <w:shd w:val="clear" w:color="auto" w:fill="FFFFFF"/>
        </w:rPr>
        <w:t>П.В</w:t>
      </w:r>
      <w:proofErr w:type="spellEnd"/>
      <w:r w:rsidR="0071552C">
        <w:rPr>
          <w:spacing w:val="2"/>
          <w:shd w:val="clear" w:color="auto" w:fill="FFFFFF"/>
        </w:rPr>
        <w:t>.</w:t>
      </w:r>
      <w:r w:rsidRPr="00CA53A8">
        <w:rPr>
          <w:spacing w:val="2"/>
          <w:shd w:val="clear" w:color="auto" w:fill="FFFFFF"/>
        </w:rPr>
        <w:t xml:space="preserve">, В.А. Федотов, Т.А. </w:t>
      </w:r>
      <w:proofErr w:type="spellStart"/>
      <w:r w:rsidRPr="00CA53A8">
        <w:rPr>
          <w:spacing w:val="2"/>
          <w:shd w:val="clear" w:color="auto" w:fill="FFFFFF"/>
        </w:rPr>
        <w:t>Бахитов</w:t>
      </w:r>
      <w:proofErr w:type="spellEnd"/>
      <w:r w:rsidRPr="00CA53A8">
        <w:rPr>
          <w:spacing w:val="2"/>
          <w:shd w:val="clear" w:color="auto" w:fill="FFFFFF"/>
        </w:rPr>
        <w:t xml:space="preserve"> Проектирование хлебопекарных предприятий: учебное пособие для студентов вузов/ П.В. Медведев, В.А. Федотов, Т.А. </w:t>
      </w:r>
      <w:proofErr w:type="spellStart"/>
      <w:r w:rsidRPr="00CA53A8">
        <w:rPr>
          <w:spacing w:val="2"/>
          <w:shd w:val="clear" w:color="auto" w:fill="FFFFFF"/>
        </w:rPr>
        <w:t>Бахитов</w:t>
      </w:r>
      <w:proofErr w:type="spellEnd"/>
      <w:r w:rsidRPr="00CA53A8">
        <w:rPr>
          <w:spacing w:val="2"/>
          <w:shd w:val="clear" w:color="auto" w:fill="FFFFFF"/>
        </w:rPr>
        <w:t xml:space="preserve">; </w:t>
      </w:r>
      <w:proofErr w:type="spellStart"/>
      <w:r w:rsidRPr="00CA53A8">
        <w:rPr>
          <w:spacing w:val="2"/>
          <w:shd w:val="clear" w:color="auto" w:fill="FFFFFF"/>
        </w:rPr>
        <w:t>Орен</w:t>
      </w:r>
      <w:proofErr w:type="spellEnd"/>
      <w:r w:rsidRPr="00CA53A8">
        <w:rPr>
          <w:spacing w:val="2"/>
          <w:shd w:val="clear" w:color="auto" w:fill="FFFFFF"/>
        </w:rPr>
        <w:t xml:space="preserve">. </w:t>
      </w:r>
      <w:proofErr w:type="spellStart"/>
      <w:r w:rsidRPr="00CA53A8">
        <w:rPr>
          <w:spacing w:val="2"/>
          <w:shd w:val="clear" w:color="auto" w:fill="FFFFFF"/>
        </w:rPr>
        <w:t>гос</w:t>
      </w:r>
      <w:proofErr w:type="spellEnd"/>
      <w:r w:rsidRPr="00CA53A8">
        <w:rPr>
          <w:spacing w:val="2"/>
          <w:shd w:val="clear" w:color="auto" w:fill="FFFFFF"/>
        </w:rPr>
        <w:t>. ун-т. – Оренбург: ООО ИПК «Университет», 2017.-104с.</w:t>
      </w:r>
    </w:p>
    <w:p w:rsidR="0071552C" w:rsidRDefault="0071552C" w:rsidP="00486F98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pacing w:val="2"/>
          <w:shd w:val="clear" w:color="auto" w:fill="FFFFFF"/>
        </w:rPr>
      </w:pPr>
      <w:r w:rsidRPr="0071552C">
        <w:rPr>
          <w:spacing w:val="2"/>
          <w:shd w:val="clear" w:color="auto" w:fill="FFFFFF"/>
        </w:rPr>
        <w:t>Резниченко И.Ю. Товароведение и экспертиза однородных групп продовольственных товаров [Электронный ресурс]: Товароведение и экспертиза мучных кондитерских изделий. Учебное пособие/ Резниченко И.Ю.— Электрон</w:t>
      </w:r>
      <w:proofErr w:type="gramStart"/>
      <w:r w:rsidRPr="0071552C">
        <w:rPr>
          <w:spacing w:val="2"/>
          <w:shd w:val="clear" w:color="auto" w:fill="FFFFFF"/>
        </w:rPr>
        <w:t>.</w:t>
      </w:r>
      <w:proofErr w:type="gramEnd"/>
      <w:r w:rsidRPr="0071552C">
        <w:rPr>
          <w:spacing w:val="2"/>
          <w:shd w:val="clear" w:color="auto" w:fill="FFFFFF"/>
        </w:rPr>
        <w:t xml:space="preserve"> </w:t>
      </w:r>
      <w:proofErr w:type="gramStart"/>
      <w:r w:rsidRPr="0071552C">
        <w:rPr>
          <w:spacing w:val="2"/>
          <w:shd w:val="clear" w:color="auto" w:fill="FFFFFF"/>
        </w:rPr>
        <w:t>т</w:t>
      </w:r>
      <w:proofErr w:type="gramEnd"/>
      <w:r w:rsidRPr="0071552C">
        <w:rPr>
          <w:spacing w:val="2"/>
          <w:shd w:val="clear" w:color="auto" w:fill="FFFFFF"/>
        </w:rPr>
        <w:t>екстовые данные.— Кемерово: Кемеровский технологический институт пищевой пром</w:t>
      </w:r>
      <w:r>
        <w:rPr>
          <w:spacing w:val="2"/>
          <w:shd w:val="clear" w:color="auto" w:fill="FFFFFF"/>
        </w:rPr>
        <w:t>ышленности, 2015</w:t>
      </w:r>
      <w:r w:rsidRPr="0071552C">
        <w:rPr>
          <w:spacing w:val="2"/>
          <w:shd w:val="clear" w:color="auto" w:fill="FFFFFF"/>
        </w:rPr>
        <w:t>.— 203с.</w:t>
      </w:r>
    </w:p>
    <w:p w:rsidR="0071552C" w:rsidRPr="0071552C" w:rsidRDefault="0071552C" w:rsidP="0071552C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pacing w:val="2"/>
          <w:shd w:val="clear" w:color="auto" w:fill="FFFFFF"/>
        </w:rPr>
      </w:pPr>
      <w:r w:rsidRPr="0071552C">
        <w:rPr>
          <w:spacing w:val="2"/>
          <w:shd w:val="clear" w:color="auto" w:fill="FFFFFF"/>
        </w:rPr>
        <w:t xml:space="preserve">Смирнова И.Р. Контроль качества сырья и готовой продукции на предприятиях индустрии питания [Электронный ресурс]: Учебное пособие/ Смирнова И.Р., Дудник Т.Л., </w:t>
      </w:r>
      <w:proofErr w:type="spellStart"/>
      <w:r w:rsidRPr="0071552C">
        <w:rPr>
          <w:spacing w:val="2"/>
          <w:shd w:val="clear" w:color="auto" w:fill="FFFFFF"/>
        </w:rPr>
        <w:t>Сивченко</w:t>
      </w:r>
      <w:proofErr w:type="spellEnd"/>
      <w:r w:rsidRPr="0071552C">
        <w:rPr>
          <w:spacing w:val="2"/>
          <w:shd w:val="clear" w:color="auto" w:fill="FFFFFF"/>
        </w:rPr>
        <w:t xml:space="preserve"> С.В.— Электрон</w:t>
      </w:r>
      <w:proofErr w:type="gramStart"/>
      <w:r w:rsidRPr="0071552C">
        <w:rPr>
          <w:spacing w:val="2"/>
          <w:shd w:val="clear" w:color="auto" w:fill="FFFFFF"/>
        </w:rPr>
        <w:t>.</w:t>
      </w:r>
      <w:proofErr w:type="gramEnd"/>
      <w:r w:rsidRPr="0071552C">
        <w:rPr>
          <w:spacing w:val="2"/>
          <w:shd w:val="clear" w:color="auto" w:fill="FFFFFF"/>
        </w:rPr>
        <w:t xml:space="preserve"> </w:t>
      </w:r>
      <w:proofErr w:type="gramStart"/>
      <w:r w:rsidRPr="0071552C">
        <w:rPr>
          <w:spacing w:val="2"/>
          <w:shd w:val="clear" w:color="auto" w:fill="FFFFFF"/>
        </w:rPr>
        <w:t>т</w:t>
      </w:r>
      <w:proofErr w:type="gramEnd"/>
      <w:r w:rsidRPr="0071552C">
        <w:rPr>
          <w:spacing w:val="2"/>
          <w:shd w:val="clear" w:color="auto" w:fill="FFFFFF"/>
        </w:rPr>
        <w:t xml:space="preserve">екстовые данные.— М.: Российская международная академия туризма, Логос, 2014.— 152 </w:t>
      </w:r>
      <w:proofErr w:type="spellStart"/>
      <w:r w:rsidRPr="0071552C">
        <w:rPr>
          <w:spacing w:val="2"/>
          <w:shd w:val="clear" w:color="auto" w:fill="FFFFFF"/>
        </w:rPr>
        <w:t>c</w:t>
      </w:r>
      <w:proofErr w:type="spellEnd"/>
    </w:p>
    <w:p w:rsidR="00486F98" w:rsidRPr="00CA53A8" w:rsidRDefault="00486F98" w:rsidP="00486F98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A53A8">
        <w:rPr>
          <w:bCs/>
        </w:rPr>
        <w:t xml:space="preserve">ГОСТ 31743-2012 Изделия макаронные. Общие технические условия / М.: </w:t>
      </w:r>
      <w:proofErr w:type="spellStart"/>
      <w:r w:rsidRPr="00CA53A8">
        <w:rPr>
          <w:bCs/>
        </w:rPr>
        <w:t>Стандартинформ</w:t>
      </w:r>
      <w:proofErr w:type="spellEnd"/>
      <w:r w:rsidRPr="00CA53A8">
        <w:rPr>
          <w:bCs/>
        </w:rPr>
        <w:t>, 2013</w:t>
      </w:r>
    </w:p>
    <w:p w:rsidR="00486F98" w:rsidRPr="00CA53A8" w:rsidRDefault="00486F98" w:rsidP="00486F98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A53A8">
        <w:rPr>
          <w:bCs/>
        </w:rPr>
        <w:t xml:space="preserve">ГОСТ 32677-2014 Изделия хлебобулочные. Термины и определения/ М.: </w:t>
      </w:r>
      <w:proofErr w:type="spellStart"/>
      <w:r w:rsidRPr="00CA53A8">
        <w:rPr>
          <w:bCs/>
        </w:rPr>
        <w:t>Стандартинформ</w:t>
      </w:r>
      <w:proofErr w:type="spellEnd"/>
      <w:r w:rsidRPr="00CA53A8">
        <w:rPr>
          <w:bCs/>
        </w:rPr>
        <w:t>, 2015</w:t>
      </w:r>
    </w:p>
    <w:p w:rsidR="00486F98" w:rsidRPr="00CA53A8" w:rsidRDefault="00486F98" w:rsidP="00486F98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CA53A8">
        <w:rPr>
          <w:bCs/>
        </w:rPr>
        <w:t>СанПиН</w:t>
      </w:r>
      <w:proofErr w:type="spellEnd"/>
      <w:r w:rsidRPr="00CA53A8">
        <w:rPr>
          <w:bCs/>
        </w:rPr>
        <w:t xml:space="preserve"> 2.3.4.545-96 Производство хлеба, хлебобулочных и кондитерских изделий.</w:t>
      </w:r>
    </w:p>
    <w:p w:rsidR="00486F98" w:rsidRPr="00CA53A8" w:rsidRDefault="00486F98" w:rsidP="00486F98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A53A8">
        <w:t xml:space="preserve">Сборник рецептур на хлеб и хлебобулочные изделия / </w:t>
      </w:r>
      <w:proofErr w:type="spellStart"/>
      <w:r w:rsidRPr="00CA53A8">
        <w:t>сост.П.С.Ершов</w:t>
      </w:r>
      <w:proofErr w:type="spellEnd"/>
      <w:r w:rsidRPr="00CA53A8">
        <w:t>. – Санкт-Петербург</w:t>
      </w:r>
      <w:proofErr w:type="gramStart"/>
      <w:r w:rsidRPr="00CA53A8">
        <w:t xml:space="preserve"> :</w:t>
      </w:r>
      <w:proofErr w:type="gramEnd"/>
      <w:r w:rsidRPr="00CA53A8">
        <w:t xml:space="preserve"> ПРОФИ-ИНФОРМ, 2004. – 192 с.</w:t>
      </w:r>
    </w:p>
    <w:p w:rsidR="00486F98" w:rsidRPr="00CA53A8" w:rsidRDefault="00486F98" w:rsidP="00486F98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A53A8">
        <w:rPr>
          <w:spacing w:val="2"/>
          <w:shd w:val="clear" w:color="auto" w:fill="FFFFFF"/>
        </w:rPr>
        <w:t>Сборник технологических инструкций для производства хлебобулочных изделий / Министерство хлебопродуктов СССР, 1988.</w:t>
      </w:r>
    </w:p>
    <w:p w:rsidR="00486F98" w:rsidRDefault="00486F98" w:rsidP="00486F98">
      <w:pPr>
        <w:jc w:val="both"/>
        <w:rPr>
          <w:sz w:val="22"/>
          <w:szCs w:val="22"/>
        </w:rPr>
      </w:pPr>
    </w:p>
    <w:p w:rsidR="00486F98" w:rsidRDefault="00486F98" w:rsidP="00486F98">
      <w:pPr>
        <w:jc w:val="both"/>
        <w:rPr>
          <w:rFonts w:eastAsia="Times New Roman"/>
          <w:b/>
          <w:bCs/>
        </w:rPr>
      </w:pPr>
      <w:r w:rsidRPr="00486F98">
        <w:rPr>
          <w:rFonts w:eastAsia="Times New Roman"/>
          <w:b/>
          <w:bCs/>
        </w:rPr>
        <w:t>Дополнительные источники:</w:t>
      </w:r>
    </w:p>
    <w:p w:rsidR="00CE1955" w:rsidRPr="00486F98" w:rsidRDefault="00CE1955" w:rsidP="00486F98">
      <w:pPr>
        <w:jc w:val="both"/>
        <w:rPr>
          <w:rFonts w:eastAsia="Times New Roman"/>
          <w:b/>
          <w:bCs/>
        </w:rPr>
      </w:pPr>
    </w:p>
    <w:p w:rsidR="00486F98" w:rsidRDefault="003306D6" w:rsidP="003306D6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486F98">
        <w:rPr>
          <w:sz w:val="22"/>
          <w:szCs w:val="22"/>
        </w:rPr>
        <w:t>.</w:t>
      </w:r>
      <w:r w:rsidR="00486F98" w:rsidRPr="001D1755">
        <w:rPr>
          <w:sz w:val="22"/>
          <w:szCs w:val="22"/>
        </w:rPr>
        <w:t xml:space="preserve"> Докторов А.В. Охрана труда в сфере общественного питания: учеб</w:t>
      </w:r>
      <w:proofErr w:type="gramStart"/>
      <w:r w:rsidR="00486F98" w:rsidRPr="001D1755">
        <w:rPr>
          <w:sz w:val="22"/>
          <w:szCs w:val="22"/>
        </w:rPr>
        <w:t>.</w:t>
      </w:r>
      <w:proofErr w:type="gramEnd"/>
      <w:r w:rsidR="00486F98" w:rsidRPr="001D1755">
        <w:rPr>
          <w:sz w:val="22"/>
          <w:szCs w:val="22"/>
        </w:rPr>
        <w:t xml:space="preserve"> </w:t>
      </w:r>
      <w:proofErr w:type="gramStart"/>
      <w:r w:rsidR="00486F98" w:rsidRPr="001D1755">
        <w:rPr>
          <w:sz w:val="22"/>
          <w:szCs w:val="22"/>
        </w:rPr>
        <w:t>п</w:t>
      </w:r>
      <w:proofErr w:type="gramEnd"/>
      <w:r w:rsidR="00486F98" w:rsidRPr="001D1755">
        <w:rPr>
          <w:sz w:val="22"/>
          <w:szCs w:val="22"/>
        </w:rPr>
        <w:t xml:space="preserve">особие для студентов </w:t>
      </w:r>
      <w:proofErr w:type="spellStart"/>
      <w:r w:rsidR="00486F98" w:rsidRPr="001D1755">
        <w:rPr>
          <w:sz w:val="22"/>
          <w:szCs w:val="22"/>
        </w:rPr>
        <w:t>ссузов</w:t>
      </w:r>
      <w:proofErr w:type="spellEnd"/>
      <w:r w:rsidR="00486F98" w:rsidRPr="001D1755">
        <w:rPr>
          <w:sz w:val="22"/>
          <w:szCs w:val="22"/>
        </w:rPr>
        <w:t xml:space="preserve"> / А.В.Докторов, Т.И.Митрофанова, О.Е.Мышкина и др. – М.: Альфа – М : ИНФРА-М, 2012. – 272с. : ил. – (</w:t>
      </w:r>
      <w:proofErr w:type="spellStart"/>
      <w:r w:rsidR="00486F98" w:rsidRPr="001D1755">
        <w:rPr>
          <w:sz w:val="22"/>
          <w:szCs w:val="22"/>
        </w:rPr>
        <w:t>ПРОФИль</w:t>
      </w:r>
      <w:proofErr w:type="spellEnd"/>
      <w:r w:rsidR="00486F98" w:rsidRPr="001D1755">
        <w:rPr>
          <w:sz w:val="22"/>
          <w:szCs w:val="22"/>
        </w:rPr>
        <w:t>)</w:t>
      </w:r>
    </w:p>
    <w:p w:rsidR="00486F98" w:rsidRPr="00486F98" w:rsidRDefault="00486F98" w:rsidP="003306D6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486F98">
        <w:rPr>
          <w:sz w:val="22"/>
          <w:szCs w:val="22"/>
        </w:rPr>
        <w:t xml:space="preserve">Дубцов Г.Г. Товароведение продовольственных товаров: учебник для </w:t>
      </w:r>
      <w:proofErr w:type="spellStart"/>
      <w:r w:rsidRPr="00486F98">
        <w:rPr>
          <w:sz w:val="22"/>
          <w:szCs w:val="22"/>
        </w:rPr>
        <w:t>ссузов</w:t>
      </w:r>
      <w:proofErr w:type="spellEnd"/>
      <w:r w:rsidRPr="00486F98">
        <w:rPr>
          <w:sz w:val="22"/>
          <w:szCs w:val="22"/>
        </w:rPr>
        <w:t xml:space="preserve"> / </w:t>
      </w:r>
      <w:proofErr w:type="spellStart"/>
      <w:r w:rsidRPr="00486F98">
        <w:rPr>
          <w:sz w:val="22"/>
          <w:szCs w:val="22"/>
        </w:rPr>
        <w:t>Г.Г.Дубцов</w:t>
      </w:r>
      <w:proofErr w:type="spellEnd"/>
      <w:r w:rsidRPr="00486F98">
        <w:rPr>
          <w:sz w:val="22"/>
          <w:szCs w:val="22"/>
        </w:rPr>
        <w:t xml:space="preserve">. – 2-е изд., </w:t>
      </w:r>
      <w:proofErr w:type="spellStart"/>
      <w:r w:rsidRPr="00486F98">
        <w:rPr>
          <w:sz w:val="22"/>
          <w:szCs w:val="22"/>
        </w:rPr>
        <w:t>испр</w:t>
      </w:r>
      <w:proofErr w:type="spellEnd"/>
      <w:r w:rsidRPr="00486F98">
        <w:rPr>
          <w:sz w:val="22"/>
          <w:szCs w:val="22"/>
        </w:rPr>
        <w:t>. – М.: Академия, 2012. – 336 с.: ил. – (Среднее профессиональное образование)</w:t>
      </w:r>
    </w:p>
    <w:p w:rsidR="00284403" w:rsidRDefault="003306D6" w:rsidP="0033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Cs/>
        </w:rPr>
        <w:t>3.</w:t>
      </w:r>
      <w:r w:rsidR="00486F98" w:rsidRPr="003306D6">
        <w:rPr>
          <w:bCs/>
        </w:rPr>
        <w:t>Ермилова С.В. Приготовление, оформление и подготовка к реализации хлебобулочных, мучных кондитерских изделий разного ассортимента</w:t>
      </w:r>
      <w:proofErr w:type="gramStart"/>
      <w:r w:rsidR="00486F98" w:rsidRPr="003306D6">
        <w:rPr>
          <w:bCs/>
        </w:rPr>
        <w:t xml:space="preserve"> :</w:t>
      </w:r>
      <w:proofErr w:type="gramEnd"/>
      <w:r w:rsidR="00486F98" w:rsidRPr="003306D6">
        <w:rPr>
          <w:bCs/>
        </w:rPr>
        <w:t xml:space="preserve"> </w:t>
      </w:r>
      <w:r w:rsidR="00486F98" w:rsidRPr="00CA53A8">
        <w:t>учебник для студентов учреждений СПО. – М.: Академия, 2018</w:t>
      </w:r>
    </w:p>
    <w:p w:rsidR="00284403" w:rsidRPr="00284403" w:rsidRDefault="003306D6" w:rsidP="0033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Cs/>
        </w:rPr>
        <w:t>4.</w:t>
      </w:r>
      <w:r w:rsidR="00486F98" w:rsidRPr="003306D6">
        <w:rPr>
          <w:bCs/>
        </w:rPr>
        <w:t xml:space="preserve">Физико-химические основы макаронного производства: учебное пособие / Е.Я. </w:t>
      </w:r>
      <w:proofErr w:type="spellStart"/>
      <w:r w:rsidR="00486F98" w:rsidRPr="003306D6">
        <w:rPr>
          <w:bCs/>
        </w:rPr>
        <w:t>Челнокова</w:t>
      </w:r>
      <w:proofErr w:type="spellEnd"/>
      <w:r w:rsidR="00486F98" w:rsidRPr="003306D6">
        <w:rPr>
          <w:bCs/>
        </w:rPr>
        <w:t xml:space="preserve">, П.В. Медведев, Т.А. </w:t>
      </w:r>
      <w:proofErr w:type="spellStart"/>
      <w:r w:rsidR="00486F98" w:rsidRPr="003306D6">
        <w:rPr>
          <w:bCs/>
        </w:rPr>
        <w:t>Бахитов</w:t>
      </w:r>
      <w:proofErr w:type="spellEnd"/>
      <w:r w:rsidR="00486F98" w:rsidRPr="003306D6">
        <w:rPr>
          <w:bCs/>
        </w:rPr>
        <w:t xml:space="preserve">; </w:t>
      </w:r>
      <w:proofErr w:type="spellStart"/>
      <w:r w:rsidR="00486F98" w:rsidRPr="003306D6">
        <w:rPr>
          <w:spacing w:val="2"/>
          <w:shd w:val="clear" w:color="auto" w:fill="FFFFFF"/>
        </w:rPr>
        <w:t>Орен</w:t>
      </w:r>
      <w:proofErr w:type="spellEnd"/>
      <w:r w:rsidR="00486F98" w:rsidRPr="003306D6">
        <w:rPr>
          <w:spacing w:val="2"/>
          <w:shd w:val="clear" w:color="auto" w:fill="FFFFFF"/>
        </w:rPr>
        <w:t xml:space="preserve">. </w:t>
      </w:r>
      <w:proofErr w:type="spellStart"/>
      <w:r w:rsidR="00486F98" w:rsidRPr="003306D6">
        <w:rPr>
          <w:spacing w:val="2"/>
          <w:shd w:val="clear" w:color="auto" w:fill="FFFFFF"/>
        </w:rPr>
        <w:t>гос</w:t>
      </w:r>
      <w:proofErr w:type="spellEnd"/>
      <w:r w:rsidR="00486F98" w:rsidRPr="003306D6">
        <w:rPr>
          <w:spacing w:val="2"/>
          <w:shd w:val="clear" w:color="auto" w:fill="FFFFFF"/>
        </w:rPr>
        <w:t>. ун-т. – Оренбург: ООО ИПК «Университет», 2017.-152с.</w:t>
      </w:r>
    </w:p>
    <w:p w:rsidR="00284403" w:rsidRPr="00284403" w:rsidRDefault="003306D6" w:rsidP="0033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sz w:val="22"/>
          <w:szCs w:val="22"/>
        </w:rPr>
        <w:t>5.</w:t>
      </w:r>
      <w:r w:rsidR="00486F98" w:rsidRPr="003306D6">
        <w:rPr>
          <w:sz w:val="22"/>
          <w:szCs w:val="22"/>
        </w:rPr>
        <w:t xml:space="preserve">Мартинчик А.Н. Микробиология, физиология питания, санитария: учебник для студентов учреждений </w:t>
      </w:r>
      <w:proofErr w:type="spellStart"/>
      <w:r w:rsidR="00486F98" w:rsidRPr="003306D6">
        <w:rPr>
          <w:sz w:val="22"/>
          <w:szCs w:val="22"/>
        </w:rPr>
        <w:t>спо</w:t>
      </w:r>
      <w:proofErr w:type="spellEnd"/>
      <w:r w:rsidR="00486F98" w:rsidRPr="003306D6">
        <w:rPr>
          <w:sz w:val="22"/>
          <w:szCs w:val="22"/>
        </w:rPr>
        <w:t xml:space="preserve"> / </w:t>
      </w:r>
      <w:proofErr w:type="spellStart"/>
      <w:r w:rsidR="00486F98" w:rsidRPr="003306D6">
        <w:rPr>
          <w:sz w:val="22"/>
          <w:szCs w:val="22"/>
        </w:rPr>
        <w:t>А.Н.Мартинчик</w:t>
      </w:r>
      <w:proofErr w:type="spellEnd"/>
      <w:r w:rsidR="00486F98" w:rsidRPr="003306D6">
        <w:rPr>
          <w:sz w:val="22"/>
          <w:szCs w:val="22"/>
        </w:rPr>
        <w:t xml:space="preserve">, А.А.Королёв, </w:t>
      </w:r>
      <w:proofErr w:type="spellStart"/>
      <w:r w:rsidR="00486F98" w:rsidRPr="003306D6">
        <w:rPr>
          <w:sz w:val="22"/>
          <w:szCs w:val="22"/>
        </w:rPr>
        <w:t>Ю.В.Несвижский</w:t>
      </w:r>
      <w:proofErr w:type="spellEnd"/>
      <w:r w:rsidR="00486F98" w:rsidRPr="003306D6">
        <w:rPr>
          <w:sz w:val="22"/>
          <w:szCs w:val="22"/>
        </w:rPr>
        <w:t xml:space="preserve">. – М.: Академия, 2010. – 352 </w:t>
      </w:r>
      <w:proofErr w:type="gramStart"/>
      <w:r w:rsidR="00486F98" w:rsidRPr="003306D6">
        <w:rPr>
          <w:sz w:val="22"/>
          <w:szCs w:val="22"/>
        </w:rPr>
        <w:t>с</w:t>
      </w:r>
      <w:proofErr w:type="gramEnd"/>
      <w:r w:rsidR="00486F98" w:rsidRPr="003306D6">
        <w:rPr>
          <w:sz w:val="22"/>
          <w:szCs w:val="22"/>
        </w:rPr>
        <w:t>.</w:t>
      </w:r>
    </w:p>
    <w:p w:rsidR="00486F98" w:rsidRPr="00284403" w:rsidRDefault="003306D6" w:rsidP="0033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sz w:val="22"/>
          <w:szCs w:val="22"/>
        </w:rPr>
        <w:lastRenderedPageBreak/>
        <w:t>6.</w:t>
      </w:r>
      <w:r w:rsidR="00486F98" w:rsidRPr="003306D6">
        <w:rPr>
          <w:sz w:val="22"/>
          <w:szCs w:val="22"/>
        </w:rPr>
        <w:t xml:space="preserve"> Пилипенко Н.И. Процессы и аппараты: учебник для студентов учреждений </w:t>
      </w:r>
      <w:proofErr w:type="spellStart"/>
      <w:r w:rsidR="00486F98" w:rsidRPr="003306D6">
        <w:rPr>
          <w:sz w:val="22"/>
          <w:szCs w:val="22"/>
        </w:rPr>
        <w:t>спо</w:t>
      </w:r>
      <w:proofErr w:type="spellEnd"/>
      <w:r w:rsidR="00486F98" w:rsidRPr="003306D6">
        <w:rPr>
          <w:sz w:val="22"/>
          <w:szCs w:val="22"/>
        </w:rPr>
        <w:t xml:space="preserve"> / Н.И.Пилипенко, Л.Ф.Пелевина. – М.: Академия, 2009. –336 </w:t>
      </w:r>
      <w:proofErr w:type="spellStart"/>
      <w:r w:rsidR="00486F98" w:rsidRPr="003306D6">
        <w:rPr>
          <w:sz w:val="22"/>
          <w:szCs w:val="22"/>
        </w:rPr>
        <w:t>с.</w:t>
      </w:r>
      <w:proofErr w:type="gramStart"/>
      <w:r w:rsidR="00486F98" w:rsidRPr="003306D6">
        <w:rPr>
          <w:sz w:val="22"/>
          <w:szCs w:val="22"/>
        </w:rPr>
        <w:t>:и</w:t>
      </w:r>
      <w:proofErr w:type="gramEnd"/>
      <w:r w:rsidR="00486F98" w:rsidRPr="003306D6">
        <w:rPr>
          <w:sz w:val="22"/>
          <w:szCs w:val="22"/>
        </w:rPr>
        <w:t>л</w:t>
      </w:r>
      <w:proofErr w:type="spellEnd"/>
      <w:r w:rsidR="00486F98" w:rsidRPr="003306D6">
        <w:rPr>
          <w:sz w:val="22"/>
          <w:szCs w:val="22"/>
        </w:rPr>
        <w:t>.</w:t>
      </w:r>
    </w:p>
    <w:p w:rsidR="00486F98" w:rsidRDefault="00284403" w:rsidP="003306D6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86F98" w:rsidRPr="001D1755">
        <w:rPr>
          <w:sz w:val="22"/>
          <w:szCs w:val="22"/>
        </w:rPr>
        <w:t xml:space="preserve">. Радченко Л.А. Метрология, стандартизация и сертификация в общественном питании: учебник для студентов учреждений </w:t>
      </w:r>
      <w:proofErr w:type="spellStart"/>
      <w:r w:rsidR="00486F98" w:rsidRPr="001D1755">
        <w:rPr>
          <w:sz w:val="22"/>
          <w:szCs w:val="22"/>
        </w:rPr>
        <w:t>спо</w:t>
      </w:r>
      <w:proofErr w:type="spellEnd"/>
      <w:r w:rsidR="00486F98" w:rsidRPr="001D1755">
        <w:rPr>
          <w:sz w:val="22"/>
          <w:szCs w:val="22"/>
        </w:rPr>
        <w:t xml:space="preserve"> /Л.А.Радченко. – М.</w:t>
      </w:r>
      <w:proofErr w:type="gramStart"/>
      <w:r w:rsidR="00486F98" w:rsidRPr="001D1755">
        <w:rPr>
          <w:sz w:val="22"/>
          <w:szCs w:val="22"/>
        </w:rPr>
        <w:t xml:space="preserve"> :</w:t>
      </w:r>
      <w:proofErr w:type="gramEnd"/>
      <w:r w:rsidR="00486F98" w:rsidRPr="001D1755">
        <w:rPr>
          <w:sz w:val="22"/>
          <w:szCs w:val="22"/>
        </w:rPr>
        <w:t xml:space="preserve"> Дашков и К, 2009. – 320с.</w:t>
      </w:r>
    </w:p>
    <w:p w:rsidR="00486F98" w:rsidRDefault="00284403" w:rsidP="003306D6">
      <w:pPr>
        <w:ind w:firstLine="567"/>
        <w:jc w:val="both"/>
        <w:rPr>
          <w:sz w:val="22"/>
          <w:szCs w:val="22"/>
        </w:rPr>
      </w:pPr>
      <w:r>
        <w:rPr>
          <w:spacing w:val="2"/>
          <w:shd w:val="clear" w:color="auto" w:fill="FFFFFF"/>
        </w:rPr>
        <w:t>8</w:t>
      </w:r>
      <w:r w:rsidR="00486F98">
        <w:rPr>
          <w:spacing w:val="2"/>
          <w:shd w:val="clear" w:color="auto" w:fill="FFFFFF"/>
        </w:rPr>
        <w:t xml:space="preserve">. </w:t>
      </w:r>
      <w:r w:rsidR="00486F98" w:rsidRPr="00CA53A8">
        <w:rPr>
          <w:spacing w:val="2"/>
          <w:shd w:val="clear" w:color="auto" w:fill="FFFFFF"/>
        </w:rPr>
        <w:t>Сборник задач по технологии хлебопекарного производства/ Хабарова А.В., Мальцева З.Ф.  - М.: Легкая пищевая промышленность, 1982.</w:t>
      </w:r>
    </w:p>
    <w:p w:rsidR="00284403" w:rsidRDefault="00284403" w:rsidP="003306D6">
      <w:pPr>
        <w:ind w:firstLine="567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>9</w:t>
      </w:r>
      <w:r w:rsidR="00486F98">
        <w:rPr>
          <w:spacing w:val="2"/>
          <w:shd w:val="clear" w:color="auto" w:fill="FFFFFF"/>
        </w:rPr>
        <w:t xml:space="preserve">. </w:t>
      </w:r>
      <w:r w:rsidR="00486F98" w:rsidRPr="00CA53A8">
        <w:rPr>
          <w:spacing w:val="2"/>
          <w:shd w:val="clear" w:color="auto" w:fill="FFFFFF"/>
        </w:rPr>
        <w:t xml:space="preserve">Технологические расчеты при производстве кондитерских изделий /А.Я. </w:t>
      </w:r>
      <w:proofErr w:type="spellStart"/>
      <w:r w:rsidR="00486F98" w:rsidRPr="00CA53A8">
        <w:rPr>
          <w:spacing w:val="2"/>
          <w:shd w:val="clear" w:color="auto" w:fill="FFFFFF"/>
        </w:rPr>
        <w:t>Олейникова</w:t>
      </w:r>
      <w:proofErr w:type="spellEnd"/>
      <w:r w:rsidR="00486F98" w:rsidRPr="00CA53A8">
        <w:rPr>
          <w:spacing w:val="2"/>
          <w:shd w:val="clear" w:color="auto" w:fill="FFFFFF"/>
        </w:rPr>
        <w:t xml:space="preserve">, Г.О. </w:t>
      </w:r>
      <w:proofErr w:type="spellStart"/>
      <w:r w:rsidR="00486F98" w:rsidRPr="00CA53A8">
        <w:rPr>
          <w:spacing w:val="2"/>
          <w:shd w:val="clear" w:color="auto" w:fill="FFFFFF"/>
        </w:rPr>
        <w:t>Магамедов</w:t>
      </w:r>
      <w:proofErr w:type="spellEnd"/>
      <w:r w:rsidR="00486F98" w:rsidRPr="00CA53A8">
        <w:rPr>
          <w:spacing w:val="2"/>
          <w:shd w:val="clear" w:color="auto" w:fill="FFFFFF"/>
        </w:rPr>
        <w:t xml:space="preserve">, И.В. Плотникова. – </w:t>
      </w:r>
      <w:proofErr w:type="spellStart"/>
      <w:r w:rsidR="00486F98" w:rsidRPr="00CA53A8">
        <w:rPr>
          <w:spacing w:val="2"/>
          <w:shd w:val="clear" w:color="auto" w:fill="FFFFFF"/>
        </w:rPr>
        <w:t>Спб</w:t>
      </w:r>
      <w:proofErr w:type="spellEnd"/>
      <w:r w:rsidR="00486F98" w:rsidRPr="00CA53A8">
        <w:rPr>
          <w:spacing w:val="2"/>
          <w:shd w:val="clear" w:color="auto" w:fill="FFFFFF"/>
        </w:rPr>
        <w:t>.: Издательство РАПП. 2008 – 240с</w:t>
      </w:r>
      <w:r w:rsidR="00486F98">
        <w:rPr>
          <w:spacing w:val="2"/>
          <w:shd w:val="clear" w:color="auto" w:fill="FFFFFF"/>
        </w:rPr>
        <w:t>.</w:t>
      </w:r>
    </w:p>
    <w:p w:rsidR="00486F98" w:rsidRPr="00284403" w:rsidRDefault="003306D6" w:rsidP="003306D6">
      <w:pPr>
        <w:ind w:firstLine="567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>1</w:t>
      </w:r>
      <w:r w:rsidR="00284403">
        <w:rPr>
          <w:spacing w:val="2"/>
          <w:shd w:val="clear" w:color="auto" w:fill="FFFFFF"/>
        </w:rPr>
        <w:t>0.</w:t>
      </w:r>
      <w:r w:rsidR="00486F98" w:rsidRPr="00CA53A8">
        <w:rPr>
          <w:spacing w:val="2"/>
          <w:shd w:val="clear" w:color="auto" w:fill="FFFFFF"/>
        </w:rPr>
        <w:t xml:space="preserve">Технология макаронного производства: методические указания к практическим занятиям./Е.Я. </w:t>
      </w:r>
      <w:proofErr w:type="spellStart"/>
      <w:r w:rsidR="00486F98" w:rsidRPr="00CA53A8">
        <w:rPr>
          <w:spacing w:val="2"/>
          <w:shd w:val="clear" w:color="auto" w:fill="FFFFFF"/>
        </w:rPr>
        <w:t>Челнокова</w:t>
      </w:r>
      <w:proofErr w:type="spellEnd"/>
      <w:r w:rsidR="00486F98" w:rsidRPr="00CA53A8">
        <w:rPr>
          <w:spacing w:val="2"/>
          <w:shd w:val="clear" w:color="auto" w:fill="FFFFFF"/>
        </w:rPr>
        <w:t xml:space="preserve">, В.П. Попов, Т.А. </w:t>
      </w:r>
      <w:proofErr w:type="spellStart"/>
      <w:r w:rsidR="00486F98" w:rsidRPr="00CA53A8">
        <w:rPr>
          <w:spacing w:val="2"/>
          <w:shd w:val="clear" w:color="auto" w:fill="FFFFFF"/>
        </w:rPr>
        <w:t>Бахитов</w:t>
      </w:r>
      <w:proofErr w:type="spellEnd"/>
      <w:r w:rsidR="00486F98" w:rsidRPr="00CA53A8">
        <w:rPr>
          <w:spacing w:val="2"/>
          <w:shd w:val="clear" w:color="auto" w:fill="FFFFFF"/>
        </w:rPr>
        <w:t>.</w:t>
      </w:r>
      <w:proofErr w:type="gramStart"/>
      <w:r w:rsidR="00486F98" w:rsidRPr="00CA53A8">
        <w:rPr>
          <w:spacing w:val="2"/>
          <w:shd w:val="clear" w:color="auto" w:fill="FFFFFF"/>
        </w:rPr>
        <w:t>/-</w:t>
      </w:r>
      <w:proofErr w:type="gramEnd"/>
      <w:r w:rsidR="00486F98" w:rsidRPr="00CA53A8">
        <w:rPr>
          <w:spacing w:val="2"/>
          <w:shd w:val="clear" w:color="auto" w:fill="FFFFFF"/>
        </w:rPr>
        <w:t>Оренбург: ГОУ ОГУ, 2005-69с.</w:t>
      </w:r>
    </w:p>
    <w:p w:rsidR="00486F98" w:rsidRPr="00CA53A8" w:rsidRDefault="00486F98" w:rsidP="00486F98">
      <w:pPr>
        <w:tabs>
          <w:tab w:val="left" w:pos="1134"/>
        </w:tabs>
        <w:ind w:firstLine="567"/>
        <w:jc w:val="both"/>
        <w:rPr>
          <w:rFonts w:eastAsia="Times New Roman"/>
          <w:b/>
        </w:rPr>
      </w:pPr>
    </w:p>
    <w:p w:rsidR="00486F98" w:rsidRPr="00CA53A8" w:rsidRDefault="00486F98" w:rsidP="00486F98">
      <w:pPr>
        <w:tabs>
          <w:tab w:val="left" w:pos="1134"/>
        </w:tabs>
        <w:ind w:firstLine="567"/>
        <w:jc w:val="both"/>
        <w:rPr>
          <w:rFonts w:eastAsia="Times New Roman"/>
          <w:b/>
        </w:rPr>
      </w:pPr>
      <w:r w:rsidRPr="00CA53A8">
        <w:rPr>
          <w:rFonts w:eastAsia="Times New Roman"/>
          <w:b/>
        </w:rPr>
        <w:t xml:space="preserve">Интернет </w:t>
      </w:r>
      <w:proofErr w:type="gramStart"/>
      <w:r w:rsidRPr="00CA53A8">
        <w:rPr>
          <w:rFonts w:eastAsia="Times New Roman"/>
          <w:b/>
        </w:rPr>
        <w:t>–и</w:t>
      </w:r>
      <w:proofErr w:type="gramEnd"/>
      <w:r w:rsidRPr="00CA53A8">
        <w:rPr>
          <w:rFonts w:eastAsia="Times New Roman"/>
          <w:b/>
        </w:rPr>
        <w:t>сточники:</w:t>
      </w:r>
    </w:p>
    <w:p w:rsidR="00486F98" w:rsidRPr="00CA53A8" w:rsidRDefault="00486F98" w:rsidP="00486F98">
      <w:pPr>
        <w:tabs>
          <w:tab w:val="left" w:pos="1134"/>
        </w:tabs>
        <w:ind w:firstLine="567"/>
        <w:jc w:val="both"/>
        <w:rPr>
          <w:rFonts w:eastAsia="Times New Roman"/>
          <w:b/>
        </w:rPr>
      </w:pPr>
    </w:p>
    <w:p w:rsidR="00486F98" w:rsidRPr="00486F98" w:rsidRDefault="009E0E76" w:rsidP="00486F98">
      <w:pPr>
        <w:pStyle w:val="a3"/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  <w:jc w:val="both"/>
      </w:pPr>
      <w:hyperlink r:id="rId6" w:history="1">
        <w:r w:rsidR="00486F98" w:rsidRPr="00CA53A8">
          <w:rPr>
            <w:rStyle w:val="a8"/>
            <w:lang w:val="en-US"/>
          </w:rPr>
          <w:t>https</w:t>
        </w:r>
        <w:r w:rsidR="00486F98" w:rsidRPr="00486F98">
          <w:rPr>
            <w:rStyle w:val="a8"/>
          </w:rPr>
          <w:t>://</w:t>
        </w:r>
        <w:r w:rsidR="00486F98" w:rsidRPr="00CA53A8">
          <w:rPr>
            <w:rStyle w:val="a8"/>
            <w:lang w:val="en-US"/>
          </w:rPr>
          <w:t>food</w:t>
        </w:r>
        <w:r w:rsidR="00486F98" w:rsidRPr="00486F98">
          <w:rPr>
            <w:rStyle w:val="a8"/>
          </w:rPr>
          <w:t>-</w:t>
        </w:r>
        <w:r w:rsidR="00486F98" w:rsidRPr="00CA53A8">
          <w:rPr>
            <w:rStyle w:val="a8"/>
            <w:lang w:val="en-US"/>
          </w:rPr>
          <w:t>mechanics</w:t>
        </w:r>
        <w:r w:rsidR="00486F98" w:rsidRPr="00486F98">
          <w:rPr>
            <w:rStyle w:val="a8"/>
          </w:rPr>
          <w:t>.</w:t>
        </w:r>
        <w:proofErr w:type="spellStart"/>
        <w:r w:rsidR="00486F98" w:rsidRPr="00CA53A8">
          <w:rPr>
            <w:rStyle w:val="a8"/>
            <w:lang w:val="en-US"/>
          </w:rPr>
          <w:t>ru</w:t>
        </w:r>
        <w:proofErr w:type="spellEnd"/>
        <w:r w:rsidR="00486F98" w:rsidRPr="00486F98">
          <w:rPr>
            <w:rStyle w:val="a8"/>
          </w:rPr>
          <w:t>/</w:t>
        </w:r>
      </w:hyperlink>
    </w:p>
    <w:p w:rsidR="00486F98" w:rsidRPr="00CA53A8" w:rsidRDefault="009E0E76" w:rsidP="00486F98">
      <w:pPr>
        <w:pStyle w:val="a3"/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  <w:jc w:val="both"/>
        <w:rPr>
          <w:lang w:val="en-US"/>
        </w:rPr>
      </w:pPr>
      <w:hyperlink r:id="rId7" w:history="1">
        <w:r w:rsidR="00486F98" w:rsidRPr="00CA53A8">
          <w:rPr>
            <w:rStyle w:val="a8"/>
            <w:lang w:val="en-US"/>
          </w:rPr>
          <w:t>https://voskhod-saratov.ru/</w:t>
        </w:r>
      </w:hyperlink>
    </w:p>
    <w:p w:rsidR="00486F98" w:rsidRPr="00CA53A8" w:rsidRDefault="009E0E76" w:rsidP="00486F98">
      <w:pPr>
        <w:pStyle w:val="a3"/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  <w:jc w:val="both"/>
        <w:rPr>
          <w:lang w:val="en-US"/>
        </w:rPr>
      </w:pPr>
      <w:hyperlink r:id="rId8" w:history="1">
        <w:r w:rsidR="00486F98" w:rsidRPr="00CA53A8">
          <w:rPr>
            <w:rStyle w:val="a8"/>
            <w:lang w:val="en-US"/>
          </w:rPr>
          <w:t>https://akmalko.ru/</w:t>
        </w:r>
      </w:hyperlink>
    </w:p>
    <w:p w:rsidR="00486F98" w:rsidRPr="00CA53A8" w:rsidRDefault="009E0E76" w:rsidP="00486F98">
      <w:pPr>
        <w:pStyle w:val="a3"/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  <w:jc w:val="both"/>
        <w:rPr>
          <w:lang w:val="en-US"/>
        </w:rPr>
      </w:pPr>
      <w:hyperlink r:id="rId9" w:history="1">
        <w:r w:rsidR="00486F98" w:rsidRPr="00CA53A8">
          <w:rPr>
            <w:rStyle w:val="a8"/>
            <w:lang w:val="en-US"/>
          </w:rPr>
          <w:t>http://www.teko-makiz.ru/</w:t>
        </w:r>
      </w:hyperlink>
    </w:p>
    <w:p w:rsidR="00486F98" w:rsidRPr="00151229" w:rsidRDefault="009E0E76" w:rsidP="00486F98">
      <w:pPr>
        <w:pStyle w:val="a3"/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  <w:jc w:val="both"/>
        <w:rPr>
          <w:lang w:val="en-US"/>
        </w:rPr>
      </w:pPr>
      <w:hyperlink r:id="rId10" w:history="1">
        <w:r w:rsidR="00486F98" w:rsidRPr="00CA53A8">
          <w:rPr>
            <w:rStyle w:val="a8"/>
            <w:lang w:val="en-US"/>
          </w:rPr>
          <w:t>http://www.hlebspecmash.ru/</w:t>
        </w:r>
      </w:hyperlink>
    </w:p>
    <w:p w:rsidR="00486F98" w:rsidRDefault="00486F98" w:rsidP="00BC7B63">
      <w:pPr>
        <w:ind w:firstLine="567"/>
        <w:jc w:val="both"/>
        <w:rPr>
          <w:color w:val="000000"/>
          <w:spacing w:val="-5"/>
          <w:sz w:val="22"/>
          <w:szCs w:val="22"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rPr>
          <w:b/>
        </w:rPr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601612">
      <w:pPr>
        <w:pStyle w:val="a4"/>
        <w:widowControl w:val="0"/>
        <w:tabs>
          <w:tab w:val="left" w:pos="0"/>
        </w:tabs>
        <w:spacing w:after="0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  <w:r w:rsidRPr="001F180A">
        <w:lastRenderedPageBreak/>
        <w:t>Приложение</w:t>
      </w:r>
      <w:proofErr w:type="gramStart"/>
      <w:r w:rsidRPr="001F180A">
        <w:t xml:space="preserve"> А</w:t>
      </w:r>
      <w:proofErr w:type="gramEnd"/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  <w:r w:rsidRPr="00AF1292">
        <w:rPr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:rsidR="00BC7B63" w:rsidRPr="00AF1292" w:rsidRDefault="00BC7B63" w:rsidP="00BC7B63">
      <w:pPr>
        <w:jc w:val="center"/>
        <w:rPr>
          <w:sz w:val="22"/>
          <w:szCs w:val="22"/>
        </w:rPr>
      </w:pPr>
      <w:r w:rsidRPr="00AF1292">
        <w:rPr>
          <w:sz w:val="22"/>
          <w:szCs w:val="22"/>
        </w:rPr>
        <w:t>«Оренбургский государственный колледж»</w:t>
      </w: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Default="00BC7B63" w:rsidP="00BC7B63">
      <w:pPr>
        <w:jc w:val="center"/>
        <w:rPr>
          <w:b/>
          <w:sz w:val="22"/>
          <w:szCs w:val="22"/>
        </w:rPr>
      </w:pPr>
      <w:r w:rsidRPr="00AF1292">
        <w:rPr>
          <w:b/>
          <w:sz w:val="22"/>
          <w:szCs w:val="22"/>
        </w:rPr>
        <w:t>ОТЧЕТ</w:t>
      </w:r>
    </w:p>
    <w:p w:rsidR="00BC7B63" w:rsidRPr="00AF1292" w:rsidRDefault="00BC7B63" w:rsidP="00BC7B63">
      <w:pPr>
        <w:jc w:val="center"/>
        <w:rPr>
          <w:b/>
          <w:sz w:val="22"/>
          <w:szCs w:val="22"/>
        </w:rPr>
      </w:pPr>
    </w:p>
    <w:p w:rsidR="00BC7B63" w:rsidRPr="00AF1292" w:rsidRDefault="00BC7B63" w:rsidP="00BC7B63">
      <w:pPr>
        <w:jc w:val="center"/>
        <w:rPr>
          <w:b/>
          <w:sz w:val="22"/>
          <w:szCs w:val="22"/>
        </w:rPr>
      </w:pPr>
      <w:r w:rsidRPr="00AF1292">
        <w:rPr>
          <w:b/>
          <w:sz w:val="22"/>
          <w:szCs w:val="22"/>
        </w:rPr>
        <w:t xml:space="preserve">ПО </w:t>
      </w:r>
      <w:r w:rsidRPr="004C48F2">
        <w:rPr>
          <w:b/>
          <w:caps/>
        </w:rPr>
        <w:t xml:space="preserve">производственной </w:t>
      </w:r>
      <w:r>
        <w:rPr>
          <w:b/>
          <w:caps/>
        </w:rPr>
        <w:t xml:space="preserve">(преддипломной) </w:t>
      </w:r>
      <w:r w:rsidRPr="004C48F2">
        <w:rPr>
          <w:b/>
          <w:caps/>
        </w:rPr>
        <w:t>практик</w:t>
      </w:r>
      <w:r>
        <w:rPr>
          <w:b/>
          <w:caps/>
        </w:rPr>
        <w:t>е</w:t>
      </w: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760AF4" w:rsidRDefault="00BC7B63" w:rsidP="00BC7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FF0000"/>
          <w:sz w:val="22"/>
          <w:szCs w:val="22"/>
        </w:rPr>
      </w:pPr>
    </w:p>
    <w:p w:rsidR="00BC7B63" w:rsidRPr="00760AF4" w:rsidRDefault="00BC7B63" w:rsidP="00BC7B63">
      <w:pPr>
        <w:jc w:val="center"/>
        <w:rPr>
          <w:b/>
          <w:color w:val="FF0000"/>
          <w:sz w:val="22"/>
          <w:szCs w:val="22"/>
        </w:rPr>
      </w:pPr>
    </w:p>
    <w:p w:rsidR="00BC7B63" w:rsidRPr="00F432DB" w:rsidRDefault="00BC7B63" w:rsidP="00BC7B63">
      <w:pPr>
        <w:widowControl w:val="0"/>
        <w:jc w:val="center"/>
      </w:pPr>
      <w:r w:rsidRPr="00760AF4">
        <w:rPr>
          <w:b/>
          <w:sz w:val="22"/>
          <w:szCs w:val="22"/>
        </w:rPr>
        <w:t>по специальности</w:t>
      </w:r>
      <w:r w:rsidRPr="00471F0E">
        <w:rPr>
          <w:color w:val="000000"/>
        </w:rPr>
        <w:t xml:space="preserve">19.02.03 </w:t>
      </w:r>
      <w:r w:rsidRPr="00BC7B63">
        <w:rPr>
          <w:color w:val="000000"/>
          <w:u w:val="single"/>
        </w:rPr>
        <w:t>Технология хлеба, кондитерских и макаронных изделий</w:t>
      </w:r>
    </w:p>
    <w:p w:rsidR="00BC7B63" w:rsidRPr="00B32B0E" w:rsidRDefault="00BC7B63" w:rsidP="00BC7B63">
      <w:pPr>
        <w:jc w:val="both"/>
        <w:rPr>
          <w:sz w:val="28"/>
          <w:szCs w:val="28"/>
        </w:rPr>
      </w:pPr>
    </w:p>
    <w:p w:rsidR="00BC7B63" w:rsidRPr="00760AF4" w:rsidRDefault="00BC7B63" w:rsidP="00BC7B63">
      <w:pPr>
        <w:ind w:firstLine="6"/>
        <w:jc w:val="center"/>
      </w:pPr>
    </w:p>
    <w:p w:rsidR="00BC7B63" w:rsidRPr="00760AF4" w:rsidRDefault="00BC7B63" w:rsidP="00BC7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color w:val="FF0000"/>
          <w:sz w:val="22"/>
          <w:szCs w:val="22"/>
        </w:rPr>
      </w:pPr>
    </w:p>
    <w:p w:rsidR="00BC7B63" w:rsidRPr="00760AF4" w:rsidRDefault="00BC7B63" w:rsidP="00BC7B63">
      <w:pPr>
        <w:rPr>
          <w:b/>
          <w:color w:val="FF0000"/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b/>
          <w:sz w:val="22"/>
          <w:szCs w:val="22"/>
        </w:rPr>
      </w:pPr>
    </w:p>
    <w:p w:rsidR="00BC7B63" w:rsidRPr="00AF1292" w:rsidRDefault="00BC7B63" w:rsidP="00BC7B63">
      <w:pPr>
        <w:jc w:val="center"/>
        <w:rPr>
          <w:b/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  <w:r w:rsidRPr="00AF1292">
        <w:rPr>
          <w:b/>
          <w:sz w:val="22"/>
          <w:szCs w:val="22"/>
        </w:rPr>
        <w:t>База практики</w:t>
      </w:r>
      <w:r w:rsidRPr="00AF1292">
        <w:rPr>
          <w:sz w:val="22"/>
          <w:szCs w:val="22"/>
        </w:rPr>
        <w:t xml:space="preserve"> _______________________________________________________________</w:t>
      </w:r>
    </w:p>
    <w:p w:rsidR="00BC7B63" w:rsidRPr="00AF1292" w:rsidRDefault="00BC7B63" w:rsidP="00BC7B63">
      <w:pPr>
        <w:jc w:val="center"/>
        <w:rPr>
          <w:sz w:val="22"/>
          <w:szCs w:val="22"/>
        </w:rPr>
      </w:pPr>
      <w:r w:rsidRPr="00AF1292">
        <w:rPr>
          <w:sz w:val="22"/>
          <w:szCs w:val="22"/>
        </w:rPr>
        <w:t>(полное наименование предприятия/организации)</w:t>
      </w: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p w:rsidR="00BC7B63" w:rsidRPr="00AF1292" w:rsidRDefault="00BC7B63" w:rsidP="00BC7B63">
      <w:pPr>
        <w:jc w:val="center"/>
        <w:rPr>
          <w:sz w:val="22"/>
          <w:szCs w:val="22"/>
        </w:rPr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</w:tblGrid>
      <w:tr w:rsidR="00BC7B63" w:rsidRPr="00AF1292" w:rsidTr="005B1BAA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C7B63" w:rsidRPr="00AF1292" w:rsidRDefault="00BC7B63" w:rsidP="005B1BAA">
            <w:pPr>
              <w:jc w:val="both"/>
            </w:pPr>
            <w:r w:rsidRPr="00AF1292">
              <w:rPr>
                <w:b/>
                <w:sz w:val="22"/>
                <w:szCs w:val="22"/>
              </w:rPr>
              <w:t>Студент</w:t>
            </w:r>
            <w:proofErr w:type="gramStart"/>
            <w:r w:rsidRPr="00AF1292">
              <w:rPr>
                <w:b/>
                <w:sz w:val="22"/>
                <w:szCs w:val="22"/>
              </w:rPr>
              <w:t>а(</w:t>
            </w:r>
            <w:proofErr w:type="gramEnd"/>
            <w:r w:rsidRPr="00AF1292">
              <w:rPr>
                <w:b/>
                <w:sz w:val="22"/>
                <w:szCs w:val="22"/>
              </w:rPr>
              <w:t>-</w:t>
            </w:r>
            <w:proofErr w:type="spellStart"/>
            <w:r w:rsidRPr="00AF1292">
              <w:rPr>
                <w:b/>
                <w:sz w:val="22"/>
                <w:szCs w:val="22"/>
              </w:rPr>
              <w:t>ки</w:t>
            </w:r>
            <w:proofErr w:type="spellEnd"/>
            <w:r w:rsidRPr="00AF1292">
              <w:rPr>
                <w:b/>
                <w:sz w:val="22"/>
                <w:szCs w:val="22"/>
              </w:rPr>
              <w:t>)/ гр</w:t>
            </w:r>
            <w:r w:rsidRPr="00AF1292">
              <w:rPr>
                <w:sz w:val="22"/>
                <w:szCs w:val="22"/>
              </w:rPr>
              <w:t>.___________________</w:t>
            </w:r>
          </w:p>
          <w:p w:rsidR="00BC7B63" w:rsidRPr="00AF1292" w:rsidRDefault="00BC7B63" w:rsidP="005B1BAA">
            <w:pPr>
              <w:jc w:val="both"/>
            </w:pPr>
            <w:r w:rsidRPr="00AF1292">
              <w:rPr>
                <w:sz w:val="22"/>
                <w:szCs w:val="22"/>
              </w:rPr>
              <w:t>____________________________________</w:t>
            </w:r>
          </w:p>
          <w:p w:rsidR="00BC7B63" w:rsidRPr="00AF1292" w:rsidRDefault="00BC7B63" w:rsidP="005B1BAA">
            <w:pPr>
              <w:jc w:val="center"/>
            </w:pPr>
            <w:r w:rsidRPr="00AF1292">
              <w:rPr>
                <w:sz w:val="22"/>
                <w:szCs w:val="22"/>
              </w:rPr>
              <w:t>(Ф.И.О.)</w:t>
            </w:r>
          </w:p>
          <w:p w:rsidR="00BC7B63" w:rsidRPr="00AF1292" w:rsidRDefault="00BC7B63" w:rsidP="005B1BAA">
            <w:pPr>
              <w:jc w:val="center"/>
            </w:pPr>
            <w:r w:rsidRPr="00AF1292">
              <w:rPr>
                <w:sz w:val="22"/>
                <w:szCs w:val="22"/>
              </w:rPr>
              <w:t>«____» ________________________ 20__г.</w:t>
            </w:r>
          </w:p>
          <w:p w:rsidR="00BC7B63" w:rsidRPr="00AF1292" w:rsidRDefault="00BC7B63" w:rsidP="005B1BAA">
            <w:pPr>
              <w:jc w:val="center"/>
              <w:rPr>
                <w:b/>
              </w:rPr>
            </w:pPr>
          </w:p>
          <w:p w:rsidR="00BC7B63" w:rsidRPr="00AF1292" w:rsidRDefault="00BC7B63" w:rsidP="005B1BAA">
            <w:r w:rsidRPr="00AF1292">
              <w:rPr>
                <w:b/>
                <w:sz w:val="22"/>
                <w:szCs w:val="22"/>
              </w:rPr>
              <w:t>Руководитель практики</w:t>
            </w:r>
            <w:r w:rsidRPr="00AF1292">
              <w:rPr>
                <w:sz w:val="22"/>
                <w:szCs w:val="22"/>
              </w:rPr>
              <w:t xml:space="preserve"> </w:t>
            </w:r>
          </w:p>
          <w:p w:rsidR="00BC7B63" w:rsidRPr="00AF1292" w:rsidRDefault="00BC7B63" w:rsidP="005B1BAA">
            <w:pPr>
              <w:jc w:val="center"/>
            </w:pPr>
            <w:r w:rsidRPr="00AF1292">
              <w:rPr>
                <w:sz w:val="22"/>
                <w:szCs w:val="22"/>
              </w:rPr>
              <w:t>____________________________________</w:t>
            </w:r>
          </w:p>
          <w:p w:rsidR="00BC7B63" w:rsidRPr="00AF1292" w:rsidRDefault="00BC7B63" w:rsidP="005B1BAA">
            <w:pPr>
              <w:jc w:val="center"/>
            </w:pPr>
            <w:r w:rsidRPr="00AF1292">
              <w:rPr>
                <w:sz w:val="22"/>
                <w:szCs w:val="22"/>
              </w:rPr>
              <w:t xml:space="preserve">  (Ф.И.О.)</w:t>
            </w:r>
          </w:p>
          <w:p w:rsidR="00BC7B63" w:rsidRPr="00AF1292" w:rsidRDefault="00BC7B63" w:rsidP="005B1BAA">
            <w:pPr>
              <w:jc w:val="center"/>
            </w:pPr>
            <w:r w:rsidRPr="00AF1292">
              <w:rPr>
                <w:sz w:val="22"/>
                <w:szCs w:val="22"/>
              </w:rPr>
              <w:t>«____» ________________________ 20__г.</w:t>
            </w:r>
          </w:p>
          <w:p w:rsidR="00BC7B63" w:rsidRPr="00AF1292" w:rsidRDefault="00BC7B63" w:rsidP="005B1BAA">
            <w:pPr>
              <w:jc w:val="center"/>
            </w:pPr>
          </w:p>
        </w:tc>
      </w:tr>
    </w:tbl>
    <w:p w:rsidR="00BC7B63" w:rsidRPr="00AF1292" w:rsidRDefault="00BC7B63" w:rsidP="00BC7B63">
      <w:pPr>
        <w:ind w:firstLine="709"/>
        <w:jc w:val="both"/>
        <w:rPr>
          <w:sz w:val="22"/>
          <w:szCs w:val="22"/>
        </w:rPr>
      </w:pPr>
    </w:p>
    <w:p w:rsidR="00BC7B63" w:rsidRDefault="00BC7B63" w:rsidP="00BC7B63">
      <w:pPr>
        <w:jc w:val="both"/>
        <w:rPr>
          <w:sz w:val="22"/>
          <w:szCs w:val="22"/>
        </w:rPr>
      </w:pPr>
    </w:p>
    <w:p w:rsidR="00BC7B63" w:rsidRPr="00AF1292" w:rsidRDefault="00BC7B63" w:rsidP="00BC7B63">
      <w:pPr>
        <w:ind w:firstLine="709"/>
        <w:jc w:val="both"/>
        <w:rPr>
          <w:sz w:val="22"/>
          <w:szCs w:val="22"/>
        </w:rPr>
      </w:pPr>
    </w:p>
    <w:p w:rsidR="00BC7B63" w:rsidRDefault="00BC7B63" w:rsidP="00BC7B63">
      <w:pPr>
        <w:jc w:val="center"/>
        <w:rPr>
          <w:sz w:val="22"/>
          <w:szCs w:val="22"/>
        </w:rPr>
      </w:pPr>
    </w:p>
    <w:p w:rsidR="00BC7B63" w:rsidRDefault="00BC7B63" w:rsidP="00BC7B63">
      <w:pPr>
        <w:jc w:val="center"/>
        <w:rPr>
          <w:sz w:val="22"/>
          <w:szCs w:val="22"/>
        </w:rPr>
      </w:pPr>
    </w:p>
    <w:p w:rsidR="00BC7B63" w:rsidRDefault="00BC7B63" w:rsidP="00BC7B63">
      <w:pPr>
        <w:jc w:val="center"/>
        <w:rPr>
          <w:sz w:val="22"/>
          <w:szCs w:val="22"/>
        </w:rPr>
      </w:pPr>
      <w:r w:rsidRPr="00AF1292">
        <w:rPr>
          <w:sz w:val="22"/>
          <w:szCs w:val="22"/>
        </w:rPr>
        <w:t>Оренбург, 20</w:t>
      </w:r>
      <w:r w:rsidR="00601612">
        <w:rPr>
          <w:sz w:val="22"/>
          <w:szCs w:val="22"/>
        </w:rPr>
        <w:t>19</w:t>
      </w:r>
      <w:r w:rsidRPr="00AF1292">
        <w:rPr>
          <w:sz w:val="22"/>
          <w:szCs w:val="22"/>
        </w:rPr>
        <w:t>г.</w:t>
      </w:r>
    </w:p>
    <w:p w:rsidR="00284403" w:rsidRDefault="00284403" w:rsidP="00BC7B63">
      <w:pPr>
        <w:jc w:val="center"/>
        <w:rPr>
          <w:sz w:val="22"/>
          <w:szCs w:val="22"/>
        </w:rPr>
      </w:pPr>
    </w:p>
    <w:p w:rsidR="00284403" w:rsidRDefault="00284403" w:rsidP="00BC7B63">
      <w:pPr>
        <w:jc w:val="center"/>
        <w:rPr>
          <w:sz w:val="22"/>
          <w:szCs w:val="22"/>
        </w:rPr>
      </w:pPr>
    </w:p>
    <w:p w:rsidR="00284403" w:rsidRDefault="00284403" w:rsidP="00BC7B63">
      <w:pPr>
        <w:jc w:val="center"/>
        <w:rPr>
          <w:sz w:val="22"/>
          <w:szCs w:val="22"/>
        </w:rPr>
      </w:pPr>
    </w:p>
    <w:p w:rsidR="00284403" w:rsidRPr="00AF1292" w:rsidRDefault="00284403" w:rsidP="00BC7B63">
      <w:pPr>
        <w:jc w:val="center"/>
        <w:rPr>
          <w:sz w:val="22"/>
          <w:szCs w:val="22"/>
        </w:rPr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  <w:r>
        <w:lastRenderedPageBreak/>
        <w:t>Приложение</w:t>
      </w:r>
      <w:proofErr w:type="gramStart"/>
      <w:r>
        <w:t xml:space="preserve"> Б</w:t>
      </w:r>
      <w:proofErr w:type="gramEnd"/>
    </w:p>
    <w:p w:rsidR="00BC7B63" w:rsidRPr="00B32B0E" w:rsidRDefault="00BC7B63" w:rsidP="00BC7B63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BC7B63" w:rsidRPr="0067232E" w:rsidRDefault="00BC7B63" w:rsidP="00BC7B63">
      <w:pPr>
        <w:jc w:val="center"/>
        <w:rPr>
          <w:caps/>
          <w:shadow/>
        </w:rPr>
      </w:pPr>
      <w:r w:rsidRPr="0067232E">
        <w:rPr>
          <w:caps/>
          <w:shadow/>
        </w:rPr>
        <w:t>«Оренбургский государственный колледж»</w:t>
      </w: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p w:rsidR="00BC7B63" w:rsidRPr="0067232E" w:rsidRDefault="00BC7B63" w:rsidP="00BC7B63">
      <w:pPr>
        <w:jc w:val="center"/>
        <w:rPr>
          <w:rFonts w:ascii="Times New Roman Полужирный" w:hAnsi="Times New Roman Полужирный"/>
          <w:b/>
          <w:shadow/>
        </w:rPr>
      </w:pPr>
      <w:r w:rsidRPr="0067232E">
        <w:rPr>
          <w:rFonts w:ascii="Times New Roman Полужирный" w:hAnsi="Times New Roman Полужирный"/>
          <w:b/>
          <w:shadow/>
        </w:rPr>
        <w:t>ДНЕВНИК</w:t>
      </w:r>
    </w:p>
    <w:p w:rsidR="00BC7B63" w:rsidRPr="00AF1292" w:rsidRDefault="00BC7B63" w:rsidP="00BC7B63">
      <w:pPr>
        <w:jc w:val="center"/>
        <w:rPr>
          <w:b/>
          <w:sz w:val="22"/>
          <w:szCs w:val="22"/>
        </w:rPr>
      </w:pPr>
      <w:r w:rsidRPr="00AF1292">
        <w:rPr>
          <w:b/>
          <w:sz w:val="22"/>
          <w:szCs w:val="22"/>
        </w:rPr>
        <w:t xml:space="preserve">ПО </w:t>
      </w:r>
      <w:r w:rsidRPr="004C48F2">
        <w:rPr>
          <w:b/>
          <w:caps/>
        </w:rPr>
        <w:t xml:space="preserve">производственной </w:t>
      </w:r>
      <w:r>
        <w:rPr>
          <w:b/>
          <w:caps/>
        </w:rPr>
        <w:t xml:space="preserve">(преддипломной) </w:t>
      </w:r>
      <w:r w:rsidRPr="004C48F2">
        <w:rPr>
          <w:b/>
          <w:caps/>
        </w:rPr>
        <w:t>практик</w:t>
      </w:r>
      <w:r>
        <w:rPr>
          <w:b/>
          <w:caps/>
        </w:rPr>
        <w:t>е</w:t>
      </w: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  <w:rPr>
          <w:i/>
          <w:sz w:val="16"/>
          <w:szCs w:val="16"/>
        </w:rPr>
      </w:pPr>
    </w:p>
    <w:p w:rsidR="00BC7B63" w:rsidRPr="00B32B0E" w:rsidRDefault="00BC7B63" w:rsidP="00BC7B63">
      <w:pPr>
        <w:jc w:val="center"/>
      </w:pPr>
    </w:p>
    <w:p w:rsidR="00BC7B63" w:rsidRPr="00F432DB" w:rsidRDefault="00BC7B63" w:rsidP="00BC7B63">
      <w:pPr>
        <w:widowControl w:val="0"/>
        <w:jc w:val="center"/>
      </w:pPr>
      <w:r w:rsidRPr="00760AF4">
        <w:rPr>
          <w:b/>
          <w:sz w:val="22"/>
          <w:szCs w:val="22"/>
        </w:rPr>
        <w:t>по специальности</w:t>
      </w:r>
      <w:r w:rsidRPr="00471F0E">
        <w:rPr>
          <w:color w:val="000000"/>
        </w:rPr>
        <w:t xml:space="preserve">19.02.03 </w:t>
      </w:r>
      <w:r w:rsidRPr="00BC7B63">
        <w:rPr>
          <w:color w:val="000000"/>
          <w:u w:val="single"/>
        </w:rPr>
        <w:t>Технология хлеба, кондитерских и макаронных изделий</w:t>
      </w:r>
    </w:p>
    <w:p w:rsidR="00BC7B63" w:rsidRPr="00B32B0E" w:rsidRDefault="00BC7B63" w:rsidP="00BC7B63">
      <w:pPr>
        <w:jc w:val="both"/>
        <w:rPr>
          <w:sz w:val="28"/>
          <w:szCs w:val="28"/>
        </w:rPr>
      </w:pPr>
    </w:p>
    <w:p w:rsidR="00BC7B63" w:rsidRPr="00760AF4" w:rsidRDefault="00BC7B63" w:rsidP="00BC7B63">
      <w:pPr>
        <w:ind w:firstLine="6"/>
        <w:jc w:val="center"/>
      </w:pPr>
    </w:p>
    <w:p w:rsidR="00BC7B63" w:rsidRPr="00B32B0E" w:rsidRDefault="00BC7B63" w:rsidP="00BC7B63">
      <w:pPr>
        <w:jc w:val="center"/>
        <w:rPr>
          <w:i/>
          <w:sz w:val="16"/>
          <w:szCs w:val="16"/>
        </w:rPr>
      </w:pP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  <w:rPr>
          <w:b/>
        </w:rPr>
      </w:pPr>
    </w:p>
    <w:p w:rsidR="00BC7B63" w:rsidRPr="00B32B0E" w:rsidRDefault="00BC7B63" w:rsidP="00BC7B63">
      <w:pPr>
        <w:jc w:val="center"/>
        <w:rPr>
          <w:b/>
        </w:rPr>
      </w:pPr>
    </w:p>
    <w:p w:rsidR="00BC7B63" w:rsidRPr="00B32B0E" w:rsidRDefault="00BC7B63" w:rsidP="00BC7B63">
      <w:pPr>
        <w:jc w:val="center"/>
      </w:pPr>
      <w:r w:rsidRPr="00B32B0E">
        <w:rPr>
          <w:b/>
        </w:rPr>
        <w:t>База практики</w:t>
      </w:r>
      <w:r w:rsidRPr="00B32B0E">
        <w:t xml:space="preserve"> _______________________________________________________________</w:t>
      </w:r>
    </w:p>
    <w:p w:rsidR="00BC7B63" w:rsidRPr="00B32B0E" w:rsidRDefault="00BC7B63" w:rsidP="00BC7B63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(полное наименование предприятия/организации)</w:t>
      </w:r>
    </w:p>
    <w:p w:rsidR="00BC7B63" w:rsidRPr="00B32B0E" w:rsidRDefault="00BC7B63" w:rsidP="00BC7B63">
      <w:pPr>
        <w:jc w:val="center"/>
      </w:pPr>
    </w:p>
    <w:p w:rsidR="00BC7B63" w:rsidRPr="00B32B0E" w:rsidRDefault="00BC7B63" w:rsidP="00BC7B63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BC7B63" w:rsidRPr="00B32B0E" w:rsidTr="005B1BAA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BC7B63" w:rsidRPr="00B32B0E" w:rsidRDefault="00BC7B63" w:rsidP="005B1BAA">
            <w:pPr>
              <w:jc w:val="center"/>
            </w:pPr>
            <w:r w:rsidRPr="00B32B0E">
              <w:rPr>
                <w:b/>
              </w:rPr>
              <w:t>Обучающийс</w:t>
            </w:r>
            <w:proofErr w:type="gramStart"/>
            <w:r w:rsidRPr="00B32B0E">
              <w:rPr>
                <w:b/>
              </w:rPr>
              <w:t>я(</w:t>
            </w:r>
            <w:proofErr w:type="gramEnd"/>
            <w:r w:rsidRPr="00B32B0E">
              <w:rPr>
                <w:b/>
              </w:rPr>
              <w:t>-</w:t>
            </w:r>
            <w:proofErr w:type="spellStart"/>
            <w:r w:rsidRPr="00B32B0E">
              <w:rPr>
                <w:b/>
              </w:rPr>
              <w:t>аяся</w:t>
            </w:r>
            <w:proofErr w:type="spellEnd"/>
            <w:r w:rsidRPr="00B32B0E">
              <w:rPr>
                <w:b/>
              </w:rPr>
              <w:t xml:space="preserve">) </w:t>
            </w:r>
            <w:proofErr w:type="spellStart"/>
            <w:r w:rsidRPr="00B32B0E">
              <w:rPr>
                <w:b/>
              </w:rPr>
              <w:t>гр</w:t>
            </w:r>
            <w:r w:rsidRPr="00B32B0E">
              <w:t>.№</w:t>
            </w:r>
            <w:proofErr w:type="spellEnd"/>
            <w:r w:rsidRPr="00B32B0E">
              <w:t xml:space="preserve"> ______________________________________________________</w:t>
            </w:r>
          </w:p>
          <w:p w:rsidR="00BC7B63" w:rsidRPr="00B32B0E" w:rsidRDefault="00BC7B63" w:rsidP="005B1BAA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(Ф.И.О., № группы)</w:t>
            </w:r>
          </w:p>
          <w:p w:rsidR="00BC7B63" w:rsidRPr="00B32B0E" w:rsidRDefault="00BC7B63" w:rsidP="005B1BAA">
            <w:pPr>
              <w:jc w:val="center"/>
              <w:rPr>
                <w:b/>
              </w:rPr>
            </w:pPr>
          </w:p>
          <w:p w:rsidR="00BC7B63" w:rsidRPr="00B32B0E" w:rsidRDefault="00BC7B63" w:rsidP="005B1BAA">
            <w:pPr>
              <w:jc w:val="center"/>
            </w:pPr>
            <w:r w:rsidRPr="00B32B0E">
              <w:rPr>
                <w:b/>
              </w:rPr>
              <w:t>Руководитель практики</w:t>
            </w:r>
            <w:r w:rsidRPr="00B32B0E">
              <w:t xml:space="preserve"> </w:t>
            </w:r>
            <w:r w:rsidRPr="00B32B0E">
              <w:rPr>
                <w:b/>
              </w:rPr>
              <w:t>от организации</w:t>
            </w:r>
            <w:r w:rsidRPr="00B32B0E">
              <w:t xml:space="preserve"> __________________________________________</w:t>
            </w:r>
          </w:p>
          <w:p w:rsidR="00BC7B63" w:rsidRPr="00B32B0E" w:rsidRDefault="00BC7B63" w:rsidP="005B1BAA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BC7B63" w:rsidRPr="00B32B0E" w:rsidRDefault="00BC7B63" w:rsidP="005B1BAA">
            <w:pPr>
              <w:jc w:val="center"/>
              <w:rPr>
                <w:b/>
              </w:rPr>
            </w:pPr>
          </w:p>
          <w:p w:rsidR="00BC7B63" w:rsidRPr="00B32B0E" w:rsidRDefault="00BC7B63" w:rsidP="005B1BAA">
            <w:pPr>
              <w:jc w:val="center"/>
            </w:pPr>
            <w:r w:rsidRPr="00B32B0E">
              <w:rPr>
                <w:b/>
              </w:rPr>
              <w:t>Руководитель практики от ГАПОУ «ОГК»</w:t>
            </w:r>
            <w:r w:rsidRPr="00B32B0E">
              <w:t xml:space="preserve"> ____________________________________</w:t>
            </w:r>
          </w:p>
          <w:p w:rsidR="00BC7B63" w:rsidRPr="00B32B0E" w:rsidRDefault="00BC7B63" w:rsidP="005B1BAA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BC7B63" w:rsidRPr="00B32B0E" w:rsidRDefault="00BC7B63" w:rsidP="005B1BAA">
            <w:pPr>
              <w:jc w:val="center"/>
              <w:rPr>
                <w:sz w:val="20"/>
                <w:szCs w:val="20"/>
              </w:rPr>
            </w:pPr>
          </w:p>
          <w:p w:rsidR="00BC7B63" w:rsidRPr="00B32B0E" w:rsidRDefault="00BC7B63" w:rsidP="005B1BAA">
            <w:pPr>
              <w:jc w:val="center"/>
            </w:pPr>
          </w:p>
        </w:tc>
      </w:tr>
    </w:tbl>
    <w:p w:rsidR="00BC7B63" w:rsidRPr="00B32B0E" w:rsidRDefault="00BC7B63" w:rsidP="00BC7B63">
      <w:pPr>
        <w:ind w:firstLine="709"/>
        <w:jc w:val="both"/>
      </w:pPr>
    </w:p>
    <w:p w:rsidR="00BC7B63" w:rsidRPr="00B32B0E" w:rsidRDefault="00BC7B63" w:rsidP="00BC7B63">
      <w:pPr>
        <w:ind w:firstLine="709"/>
        <w:jc w:val="both"/>
      </w:pPr>
    </w:p>
    <w:p w:rsidR="00BC7B63" w:rsidRPr="00B32B0E" w:rsidRDefault="00BC7B63" w:rsidP="00BC7B63">
      <w:pPr>
        <w:ind w:firstLine="709"/>
        <w:jc w:val="both"/>
      </w:pPr>
    </w:p>
    <w:p w:rsidR="00BC7B63" w:rsidRPr="00B32B0E" w:rsidRDefault="00BC7B63" w:rsidP="00BC7B63">
      <w:pPr>
        <w:ind w:firstLine="709"/>
        <w:jc w:val="both"/>
      </w:pPr>
    </w:p>
    <w:p w:rsidR="00BC7B63" w:rsidRPr="00B32B0E" w:rsidRDefault="00BC7B63" w:rsidP="00BC7B63">
      <w:pPr>
        <w:ind w:firstLine="709"/>
        <w:jc w:val="both"/>
      </w:pPr>
    </w:p>
    <w:p w:rsidR="00BC7B63" w:rsidRPr="00B32B0E" w:rsidRDefault="00BC7B63" w:rsidP="00BC7B63">
      <w:pPr>
        <w:ind w:firstLine="709"/>
        <w:jc w:val="both"/>
      </w:pPr>
    </w:p>
    <w:p w:rsidR="00BC7B63" w:rsidRPr="00B32B0E" w:rsidRDefault="00BC7B63" w:rsidP="00BC7B63">
      <w:pPr>
        <w:ind w:firstLine="709"/>
        <w:jc w:val="both"/>
      </w:pPr>
    </w:p>
    <w:p w:rsidR="00BC7B63" w:rsidRDefault="00BC7B63" w:rsidP="00BC7B63">
      <w:pPr>
        <w:ind w:firstLine="709"/>
        <w:jc w:val="both"/>
      </w:pPr>
    </w:p>
    <w:p w:rsidR="00BC7B63" w:rsidRDefault="00BC7B63" w:rsidP="00BC7B63">
      <w:pPr>
        <w:ind w:firstLine="709"/>
        <w:jc w:val="both"/>
      </w:pPr>
    </w:p>
    <w:p w:rsidR="00BC7B63" w:rsidRPr="00B32B0E" w:rsidRDefault="00BC7B63" w:rsidP="00BC7B63">
      <w:pPr>
        <w:jc w:val="both"/>
      </w:pPr>
    </w:p>
    <w:p w:rsidR="00BC7B63" w:rsidRPr="00B32B0E" w:rsidRDefault="00BC7B63" w:rsidP="00BC7B63">
      <w:pPr>
        <w:ind w:firstLine="709"/>
        <w:jc w:val="both"/>
      </w:pPr>
    </w:p>
    <w:p w:rsidR="00BC7B63" w:rsidRPr="00B32B0E" w:rsidRDefault="00BC7B63" w:rsidP="00BC7B63">
      <w:pPr>
        <w:jc w:val="center"/>
      </w:pPr>
      <w:r w:rsidRPr="00B32B0E">
        <w:t>Оренбург</w:t>
      </w:r>
    </w:p>
    <w:p w:rsidR="00BC7B63" w:rsidRPr="00B32B0E" w:rsidRDefault="00BC7B63" w:rsidP="00BC7B63">
      <w:pPr>
        <w:jc w:val="center"/>
      </w:pPr>
      <w:r w:rsidRPr="00B32B0E">
        <w:t>20</w:t>
      </w:r>
      <w:r w:rsidR="00601612">
        <w:t>19</w:t>
      </w:r>
      <w:r w:rsidRPr="00B32B0E">
        <w:t>.</w:t>
      </w:r>
    </w:p>
    <w:p w:rsidR="00BC7B63" w:rsidRPr="00B32B0E" w:rsidRDefault="00BC7B63" w:rsidP="00BC7B63">
      <w:pPr>
        <w:jc w:val="center"/>
        <w:rPr>
          <w:i/>
        </w:rPr>
      </w:pPr>
      <w:r w:rsidRPr="00B32B0E">
        <w:br w:type="page"/>
      </w:r>
      <w:r w:rsidRPr="00B32B0E">
        <w:rPr>
          <w:i/>
        </w:rPr>
        <w:lastRenderedPageBreak/>
        <w:t>Внутренние страницы дневника по производственной</w:t>
      </w:r>
      <w:r>
        <w:rPr>
          <w:i/>
        </w:rPr>
        <w:t xml:space="preserve"> (преддипломной)</w:t>
      </w:r>
      <w:r w:rsidRPr="00B32B0E">
        <w:rPr>
          <w:i/>
        </w:rPr>
        <w:t xml:space="preserve"> практике</w:t>
      </w:r>
    </w:p>
    <w:p w:rsidR="00BC7B63" w:rsidRPr="00B32B0E" w:rsidRDefault="00BC7B63" w:rsidP="00BC7B6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5054"/>
        <w:gridCol w:w="1480"/>
        <w:gridCol w:w="2374"/>
      </w:tblGrid>
      <w:tr w:rsidR="00BC7B63" w:rsidRPr="00B32B0E" w:rsidTr="005B1BAA">
        <w:tc>
          <w:tcPr>
            <w:tcW w:w="1229" w:type="dxa"/>
            <w:vAlign w:val="center"/>
          </w:tcPr>
          <w:p w:rsidR="00BC7B63" w:rsidRPr="00B32B0E" w:rsidRDefault="00BC7B63" w:rsidP="005B1BAA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BC7B63" w:rsidRPr="00B32B0E" w:rsidRDefault="00BC7B63" w:rsidP="005B1BAA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BC7B63" w:rsidRPr="00B32B0E" w:rsidRDefault="00BC7B63" w:rsidP="005B1BAA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BC7B63" w:rsidRPr="00B32B0E" w:rsidRDefault="00BC7B63" w:rsidP="005B1BAA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Подпись руководителя практики </w:t>
            </w:r>
          </w:p>
          <w:p w:rsidR="00BC7B63" w:rsidRPr="00B32B0E" w:rsidRDefault="00BC7B63" w:rsidP="005B1BAA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от организации</w:t>
            </w: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  <w:tr w:rsidR="00BC7B63" w:rsidRPr="00B32B0E" w:rsidTr="005B1BAA">
        <w:tc>
          <w:tcPr>
            <w:tcW w:w="1229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BC7B63" w:rsidRPr="00B32B0E" w:rsidRDefault="00BC7B63" w:rsidP="005B1BAA">
            <w:pPr>
              <w:spacing w:line="276" w:lineRule="auto"/>
              <w:jc w:val="center"/>
            </w:pPr>
          </w:p>
        </w:tc>
      </w:tr>
    </w:tbl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284403" w:rsidRDefault="0028440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  <w:r>
        <w:lastRenderedPageBreak/>
        <w:t>Приложение</w:t>
      </w:r>
      <w:proofErr w:type="gramStart"/>
      <w:r>
        <w:t xml:space="preserve"> В</w:t>
      </w:r>
      <w:proofErr w:type="gramEnd"/>
    </w:p>
    <w:p w:rsidR="00BC7B63" w:rsidRDefault="00BC7B63" w:rsidP="00BC7B63">
      <w:pPr>
        <w:pStyle w:val="a4"/>
        <w:widowControl w:val="0"/>
        <w:tabs>
          <w:tab w:val="left" w:pos="0"/>
        </w:tabs>
        <w:spacing w:after="0"/>
        <w:jc w:val="right"/>
      </w:pPr>
    </w:p>
    <w:p w:rsidR="00BC7B63" w:rsidRPr="00B32B0E" w:rsidRDefault="00BC7B63" w:rsidP="00BC7B63">
      <w:pPr>
        <w:jc w:val="center"/>
        <w:rPr>
          <w:rFonts w:eastAsia="Times New Roman"/>
          <w:bCs/>
          <w:sz w:val="20"/>
          <w:szCs w:val="20"/>
          <w:lang w:eastAsia="ru-RU"/>
        </w:rPr>
      </w:pPr>
      <w:r w:rsidRPr="00B32B0E">
        <w:rPr>
          <w:rFonts w:eastAsia="Times New Roman"/>
          <w:bCs/>
          <w:sz w:val="20"/>
          <w:szCs w:val="20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BC7B63" w:rsidRPr="007E65AC" w:rsidRDefault="00BC7B63" w:rsidP="00BC7B63">
      <w:pPr>
        <w:jc w:val="center"/>
        <w:rPr>
          <w:rFonts w:eastAsia="Times New Roman"/>
          <w:bCs/>
          <w:caps/>
          <w:shadow/>
          <w:sz w:val="20"/>
          <w:szCs w:val="20"/>
          <w:lang w:eastAsia="ru-RU"/>
        </w:rPr>
      </w:pPr>
      <w:r w:rsidRPr="007E65AC">
        <w:rPr>
          <w:rFonts w:eastAsia="Times New Roman"/>
          <w:bCs/>
          <w:caps/>
          <w:shadow/>
          <w:sz w:val="20"/>
          <w:szCs w:val="20"/>
          <w:lang w:eastAsia="ru-RU"/>
        </w:rPr>
        <w:t>«Оренбургский государственный колледж»</w:t>
      </w:r>
    </w:p>
    <w:p w:rsidR="00BC7B63" w:rsidRDefault="00BC7B63" w:rsidP="00BC7B63">
      <w:pPr>
        <w:jc w:val="center"/>
        <w:rPr>
          <w:b/>
          <w:caps/>
        </w:rPr>
      </w:pPr>
    </w:p>
    <w:p w:rsidR="00BC7B63" w:rsidRDefault="00BC7B63" w:rsidP="00BC7B63">
      <w:pPr>
        <w:jc w:val="center"/>
        <w:rPr>
          <w:rFonts w:asciiTheme="minorHAnsi" w:hAnsiTheme="minorHAnsi"/>
          <w:b/>
          <w:caps/>
          <w:shadow/>
        </w:rPr>
      </w:pPr>
    </w:p>
    <w:p w:rsidR="00BC7B63" w:rsidRDefault="00BC7B63" w:rsidP="00BC7B63">
      <w:pPr>
        <w:jc w:val="center"/>
        <w:rPr>
          <w:rFonts w:asciiTheme="minorHAnsi" w:hAnsiTheme="minorHAnsi"/>
          <w:b/>
          <w:caps/>
          <w:shadow/>
        </w:rPr>
      </w:pPr>
      <w:r w:rsidRPr="00A16885">
        <w:rPr>
          <w:rFonts w:ascii="Times New Roman Полужирный" w:hAnsi="Times New Roman Полужирный"/>
          <w:b/>
          <w:caps/>
          <w:shadow/>
        </w:rPr>
        <w:t xml:space="preserve">Характеристика профессиональной деятельности </w:t>
      </w:r>
      <w:proofErr w:type="gramStart"/>
      <w:r w:rsidRPr="00A16885">
        <w:rPr>
          <w:rFonts w:ascii="Times New Roman Полужирный" w:hAnsi="Times New Roman Полужирный"/>
          <w:b/>
          <w:caps/>
          <w:shadow/>
        </w:rPr>
        <w:t>обучающегося</w:t>
      </w:r>
      <w:proofErr w:type="gramEnd"/>
      <w:r w:rsidRPr="00A16885">
        <w:rPr>
          <w:rFonts w:ascii="Times New Roman Полужирный" w:hAnsi="Times New Roman Полужирный"/>
          <w:b/>
          <w:caps/>
          <w:shadow/>
        </w:rPr>
        <w:t xml:space="preserve"> во время производственной</w:t>
      </w:r>
      <w:r>
        <w:rPr>
          <w:rFonts w:asciiTheme="minorHAnsi" w:hAnsiTheme="minorHAnsi"/>
          <w:b/>
          <w:caps/>
          <w:shadow/>
        </w:rPr>
        <w:t xml:space="preserve"> (</w:t>
      </w:r>
      <w:r w:rsidRPr="00807646">
        <w:rPr>
          <w:b/>
          <w:caps/>
          <w:shadow/>
        </w:rPr>
        <w:t>преддипломной</w:t>
      </w:r>
      <w:r>
        <w:rPr>
          <w:rFonts w:asciiTheme="minorHAnsi" w:hAnsiTheme="minorHAnsi"/>
          <w:b/>
          <w:caps/>
          <w:shadow/>
        </w:rPr>
        <w:t>)</w:t>
      </w:r>
      <w:r w:rsidRPr="00A16885">
        <w:rPr>
          <w:rFonts w:ascii="Times New Roman Полужирный" w:hAnsi="Times New Roman Полужирный"/>
          <w:b/>
          <w:caps/>
          <w:shadow/>
        </w:rPr>
        <w:t xml:space="preserve"> практики</w:t>
      </w:r>
    </w:p>
    <w:p w:rsidR="00BC7B63" w:rsidRPr="00833A75" w:rsidRDefault="00BC7B63" w:rsidP="00BC7B63">
      <w:pPr>
        <w:jc w:val="center"/>
        <w:rPr>
          <w:rFonts w:asciiTheme="minorHAnsi" w:hAnsiTheme="minorHAnsi"/>
          <w:b/>
          <w:caps/>
          <w:shadow/>
          <w:sz w:val="16"/>
        </w:rPr>
      </w:pPr>
    </w:p>
    <w:p w:rsidR="00BC7B63" w:rsidRPr="00B32B0E" w:rsidRDefault="00BC7B63" w:rsidP="00BC7B63">
      <w:pPr>
        <w:ind w:firstLine="834"/>
        <w:jc w:val="both"/>
        <w:rPr>
          <w:b/>
          <w:i/>
        </w:rPr>
      </w:pPr>
    </w:p>
    <w:p w:rsidR="00BC7B63" w:rsidRDefault="00BC7B63" w:rsidP="00BC7B63">
      <w:pPr>
        <w:spacing w:line="276" w:lineRule="auto"/>
        <w:ind w:firstLine="6"/>
        <w:jc w:val="both"/>
      </w:pPr>
      <w:r w:rsidRPr="00B32B0E">
        <w:t xml:space="preserve">Обучающийся </w:t>
      </w:r>
      <w:r>
        <w:t>(-</w:t>
      </w:r>
      <w:proofErr w:type="spellStart"/>
      <w:r>
        <w:t>аяся</w:t>
      </w:r>
      <w:proofErr w:type="spellEnd"/>
      <w:r>
        <w:t>)</w:t>
      </w:r>
      <w:r w:rsidRPr="00B32B0E">
        <w:t>________________________</w:t>
      </w:r>
      <w:r>
        <w:t>_____________________</w:t>
      </w:r>
      <w:r w:rsidRPr="00B32B0E">
        <w:t>_____ № группы ____ по специальности/ профессии</w:t>
      </w:r>
      <w:r w:rsidR="00301D3B">
        <w:t xml:space="preserve"> </w:t>
      </w:r>
      <w:r w:rsidR="00301D3B" w:rsidRPr="00471F0E">
        <w:rPr>
          <w:color w:val="000000"/>
        </w:rPr>
        <w:t xml:space="preserve">19.02.03 </w:t>
      </w:r>
      <w:r w:rsidR="00301D3B" w:rsidRPr="00BC7B63">
        <w:rPr>
          <w:color w:val="000000"/>
          <w:u w:val="single"/>
        </w:rPr>
        <w:t>Технология хлеба, кондитерских и макаронных изделий</w:t>
      </w:r>
      <w:r w:rsidRPr="00B32B0E">
        <w:t xml:space="preserve"> </w:t>
      </w:r>
      <w:r>
        <w:t>п</w:t>
      </w:r>
      <w:r w:rsidRPr="00B32B0E">
        <w:t>роходи</w:t>
      </w:r>
      <w:proofErr w:type="gramStart"/>
      <w:r w:rsidRPr="00B32B0E">
        <w:t>л</w:t>
      </w:r>
      <w:r>
        <w:t>(</w:t>
      </w:r>
      <w:proofErr w:type="gramEnd"/>
      <w:r>
        <w:t>-а)</w:t>
      </w:r>
      <w:r w:rsidRPr="00B32B0E">
        <w:t xml:space="preserve"> производственную</w:t>
      </w:r>
      <w:r>
        <w:t xml:space="preserve"> (преддипломную)</w:t>
      </w:r>
      <w:r w:rsidRPr="00B32B0E">
        <w:t xml:space="preserve"> практику</w:t>
      </w:r>
      <w:r>
        <w:t>.</w:t>
      </w:r>
    </w:p>
    <w:p w:rsidR="00BC7B63" w:rsidRPr="00B32B0E" w:rsidRDefault="00BC7B63" w:rsidP="00BC7B63">
      <w:pPr>
        <w:spacing w:line="276" w:lineRule="auto"/>
        <w:ind w:firstLine="6"/>
        <w:jc w:val="both"/>
      </w:pPr>
      <w:r w:rsidRPr="00B32B0E">
        <w:t xml:space="preserve">с «___» ___________ 20__ г. по «___» ________ 20__г. </w:t>
      </w:r>
    </w:p>
    <w:p w:rsidR="00BC7B63" w:rsidRPr="00B32B0E" w:rsidRDefault="00BC7B63" w:rsidP="00BC7B63">
      <w:pPr>
        <w:spacing w:line="276" w:lineRule="auto"/>
        <w:ind w:firstLine="6"/>
        <w:jc w:val="both"/>
      </w:pPr>
      <w:r w:rsidRPr="00B32B0E">
        <w:t>на базе ___________________________________________________________________________</w:t>
      </w:r>
    </w:p>
    <w:p w:rsidR="00BC7B63" w:rsidRDefault="00BC7B63" w:rsidP="00BC7B63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 (Полное наименование предприятия, организации)</w:t>
      </w:r>
    </w:p>
    <w:p w:rsidR="00BC7B63" w:rsidRPr="00B32B0E" w:rsidRDefault="00BC7B63" w:rsidP="00BC7B63">
      <w:pPr>
        <w:spacing w:line="276" w:lineRule="auto"/>
        <w:ind w:firstLine="6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__________________________________________________________________________________________________________________</w:t>
      </w:r>
    </w:p>
    <w:p w:rsidR="00BC7B63" w:rsidRPr="00807646" w:rsidRDefault="00BC7B63" w:rsidP="00BC7B63">
      <w:pPr>
        <w:ind w:firstLine="6"/>
        <w:jc w:val="both"/>
        <w:rPr>
          <w:sz w:val="6"/>
          <w:szCs w:val="16"/>
        </w:rPr>
      </w:pPr>
    </w:p>
    <w:p w:rsidR="00BC7B63" w:rsidRDefault="00BC7B63" w:rsidP="00BC7B63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B32B0E">
        <w:rPr>
          <w:rFonts w:ascii="Times New Roman" w:hAnsi="Times New Roman"/>
          <w:sz w:val="24"/>
          <w:szCs w:val="24"/>
        </w:rPr>
        <w:t xml:space="preserve">За время прохождения практики </w:t>
      </w:r>
      <w:proofErr w:type="gramStart"/>
      <w:r w:rsidRPr="00B32B0E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B32B0E">
        <w:rPr>
          <w:rFonts w:ascii="Times New Roman" w:hAnsi="Times New Roman"/>
          <w:sz w:val="24"/>
          <w:szCs w:val="24"/>
        </w:rPr>
        <w:t xml:space="preserve"> продемонстрировал следующие результаты деятельности:</w:t>
      </w:r>
    </w:p>
    <w:p w:rsidR="00BC7B63" w:rsidRPr="00B32B0E" w:rsidRDefault="00BC7B63" w:rsidP="00BC7B63">
      <w:pPr>
        <w:pStyle w:val="11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общих компетенций</w:t>
      </w:r>
    </w:p>
    <w:tbl>
      <w:tblPr>
        <w:tblW w:w="10308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2"/>
        <w:gridCol w:w="2176"/>
      </w:tblGrid>
      <w:tr w:rsidR="00BC7B63" w:rsidRPr="00B32B0E" w:rsidTr="005B1BAA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BC7B63" w:rsidRPr="00B01D84" w:rsidRDefault="00BC7B63" w:rsidP="005B1BAA">
            <w:pPr>
              <w:tabs>
                <w:tab w:val="left" w:pos="7250"/>
              </w:tabs>
              <w:spacing w:line="276" w:lineRule="auto"/>
            </w:pPr>
            <w:r w:rsidRPr="00B01D84">
              <w:rPr>
                <w:b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BC7B63" w:rsidRPr="00B32B0E" w:rsidTr="005B1BAA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color w:val="000000"/>
                <w:sz w:val="22"/>
                <w:szCs w:val="20"/>
              </w:rPr>
              <w:t>Адекватно оценивает поставленные руководителем профессиональные цели.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pacing w:val="-4"/>
                <w:szCs w:val="20"/>
              </w:rPr>
            </w:pPr>
            <w:r w:rsidRPr="00B01D84">
              <w:rPr>
                <w:i/>
                <w:spacing w:val="-4"/>
                <w:sz w:val="22"/>
                <w:szCs w:val="20"/>
              </w:rPr>
              <w:t>Планирует деятельность по решению задачи в рамках заданных руководителем технологий, в том числе разбивает поставленную руководителем цель на задачи, подбирая из числа известных технологии (элементы технологий), позволяющие решить каждую из задач.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Анализирует потребности в ресурсах и планирует ресурсы в соответствии с заданным руководителем способом решения задачи.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Выбирает способ (технологию) решения задачи в соответствии с заданными руководителем условиями (критериями качества и эффективности) и имеющимися ресурсами.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BC7B63" w:rsidRPr="00B01D84" w:rsidRDefault="00BC7B63" w:rsidP="005B1BAA">
            <w:pPr>
              <w:tabs>
                <w:tab w:val="left" w:pos="7250"/>
              </w:tabs>
              <w:spacing w:line="276" w:lineRule="auto"/>
              <w:rPr>
                <w:szCs w:val="20"/>
              </w:rPr>
            </w:pPr>
            <w:r w:rsidRPr="00B01D84">
              <w:rPr>
                <w:b/>
                <w:sz w:val="22"/>
                <w:szCs w:val="20"/>
              </w:rPr>
              <w:t xml:space="preserve">ОК 3. </w:t>
            </w:r>
            <w:r w:rsidRPr="00B01D84">
              <w:rPr>
                <w:b/>
                <w:spacing w:val="-6"/>
                <w:sz w:val="22"/>
                <w:szCs w:val="20"/>
              </w:rPr>
              <w:t>Анализировать рабочую ситуацию, принимать решения в стандартных  и нестандартных ситуациях  и нести за них ответственность</w:t>
            </w:r>
          </w:p>
        </w:tc>
      </w:tr>
      <w:tr w:rsidR="00BC7B63" w:rsidRPr="00B32B0E" w:rsidTr="005B1BAA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Самостоятельно задает критерии для анализа рабочей ситуации и анализирует ее.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Эффективно планирует и осуществляет текущий контроль своей деятельности.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color w:val="000000"/>
                <w:sz w:val="22"/>
                <w:szCs w:val="20"/>
              </w:rPr>
              <w:t xml:space="preserve">Корректирует и перестраивает деятельность в изменившихся условиях. 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color w:val="000000"/>
                <w:sz w:val="22"/>
                <w:szCs w:val="20"/>
              </w:rPr>
              <w:t xml:space="preserve">Оценивает процесс и результаты своей профессиональной деятельности </w:t>
            </w:r>
            <w:r w:rsidRPr="00B01D84">
              <w:rPr>
                <w:i/>
                <w:sz w:val="22"/>
                <w:szCs w:val="20"/>
              </w:rPr>
              <w:t>в соответствии с заданными критериями качества и эффективности</w:t>
            </w:r>
            <w:r w:rsidRPr="00B01D84">
              <w:rPr>
                <w:i/>
                <w:color w:val="000000"/>
                <w:sz w:val="22"/>
                <w:szCs w:val="20"/>
              </w:rPr>
              <w:t>, 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74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rPr>
                <w:i/>
                <w:szCs w:val="20"/>
              </w:rPr>
            </w:pPr>
            <w:r w:rsidRPr="00B01D84">
              <w:rPr>
                <w:i/>
                <w:color w:val="000000"/>
                <w:sz w:val="22"/>
                <w:szCs w:val="20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BC7B63" w:rsidRDefault="00BC7B63" w:rsidP="00BC7B63"/>
    <w:tbl>
      <w:tblPr>
        <w:tblW w:w="10308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2"/>
        <w:gridCol w:w="2176"/>
      </w:tblGrid>
      <w:tr w:rsidR="00BC7B63" w:rsidRPr="00B32B0E" w:rsidTr="005B1BAA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BC7B63" w:rsidRPr="00B01D84" w:rsidRDefault="00BC7B63" w:rsidP="005B1BAA">
            <w:pPr>
              <w:tabs>
                <w:tab w:val="left" w:pos="7250"/>
              </w:tabs>
              <w:spacing w:line="276" w:lineRule="auto"/>
            </w:pPr>
            <w:r w:rsidRPr="00B01D84">
              <w:rPr>
                <w:b/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lastRenderedPageBreak/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Интернета.</w:t>
            </w:r>
          </w:p>
        </w:tc>
        <w:tc>
          <w:tcPr>
            <w:tcW w:w="2176" w:type="dxa"/>
            <w:shd w:val="clear" w:color="auto" w:fill="auto"/>
          </w:tcPr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хорошо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Выделяет из содержащего избыточную информацию источника информацию, необходимую для решения задачи.</w:t>
            </w:r>
          </w:p>
        </w:tc>
        <w:tc>
          <w:tcPr>
            <w:tcW w:w="2176" w:type="dxa"/>
            <w:shd w:val="clear" w:color="auto" w:fill="auto"/>
          </w:tcPr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хорошо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Извлекает информацию по одному ил нескольким основаниям из одного или нескольких источников и систематизирует ее в рамках заданной структуры.</w:t>
            </w:r>
          </w:p>
        </w:tc>
        <w:tc>
          <w:tcPr>
            <w:tcW w:w="2176" w:type="dxa"/>
            <w:shd w:val="clear" w:color="auto" w:fill="auto"/>
          </w:tcPr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хорошо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176" w:type="dxa"/>
            <w:shd w:val="clear" w:color="auto" w:fill="auto"/>
          </w:tcPr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хорошо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jc w:val="both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76" w:type="dxa"/>
            <w:shd w:val="clear" w:color="auto" w:fill="auto"/>
          </w:tcPr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хорошо</w:t>
            </w:r>
          </w:p>
          <w:p w:rsidR="00BC7B63" w:rsidRPr="00B32B0E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BC7B63" w:rsidRPr="00B01D84" w:rsidRDefault="00BC7B63" w:rsidP="005B1BAA">
            <w:pPr>
              <w:tabs>
                <w:tab w:val="left" w:pos="7250"/>
              </w:tabs>
              <w:spacing w:line="276" w:lineRule="auto"/>
              <w:rPr>
                <w:rFonts w:ascii="Times New Roman Полужирный" w:hAnsi="Times New Roman Полужирный"/>
                <w:b/>
                <w:spacing w:val="-4"/>
              </w:rPr>
            </w:pPr>
            <w:r w:rsidRPr="00B01D84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>ОК.5</w:t>
            </w:r>
            <w:proofErr w:type="gramStart"/>
            <w:r w:rsidRPr="00B01D84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 xml:space="preserve"> И</w:t>
            </w:r>
            <w:proofErr w:type="gramEnd"/>
            <w:r w:rsidRPr="00B01D84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 xml:space="preserve">спользовать </w:t>
            </w:r>
            <w:proofErr w:type="spellStart"/>
            <w:r w:rsidRPr="00B01D84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>информационно-комуникационные</w:t>
            </w:r>
            <w:proofErr w:type="spellEnd"/>
            <w:r w:rsidRPr="00B01D84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 xml:space="preserve"> технологии в профессиональной деятельности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rPr>
                <w:i/>
                <w:szCs w:val="20"/>
              </w:rPr>
            </w:pPr>
            <w:r w:rsidRPr="00B01D84">
              <w:rPr>
                <w:i/>
                <w:color w:val="000000"/>
                <w:sz w:val="22"/>
                <w:szCs w:val="20"/>
              </w:rPr>
              <w:t>Самостоятельно создает, редактирует, сохраняет, копирует и переносит информацию в электронном виде.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rPr>
                <w:i/>
                <w:szCs w:val="20"/>
              </w:rPr>
            </w:pPr>
            <w:r w:rsidRPr="00B01D84">
              <w:rPr>
                <w:i/>
                <w:color w:val="000000"/>
                <w:sz w:val="22"/>
                <w:szCs w:val="2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для решения конкретных профессиональных задач.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rPr>
                <w:i/>
                <w:szCs w:val="20"/>
              </w:rPr>
            </w:pPr>
            <w:proofErr w:type="gramStart"/>
            <w:r w:rsidRPr="00B01D84">
              <w:rPr>
                <w:i/>
                <w:color w:val="000000"/>
                <w:sz w:val="22"/>
                <w:szCs w:val="2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BC7B63" w:rsidRPr="00B32B0E" w:rsidTr="005B1BAA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BC7B63" w:rsidRPr="00B01D84" w:rsidRDefault="00BC7B63" w:rsidP="005B1BAA">
            <w:pPr>
              <w:spacing w:line="276" w:lineRule="auto"/>
              <w:ind w:left="228"/>
              <w:rPr>
                <w:i/>
                <w:szCs w:val="20"/>
              </w:rPr>
            </w:pPr>
            <w:r w:rsidRPr="00B01D84">
              <w:rPr>
                <w:i/>
                <w:sz w:val="22"/>
                <w:szCs w:val="20"/>
              </w:rPr>
              <w:t>Владеет на уровне уверенного пользователя техническими средствами  и программными средствами, обеспечивающими</w:t>
            </w:r>
            <w:r>
              <w:rPr>
                <w:i/>
                <w:sz w:val="22"/>
                <w:szCs w:val="20"/>
              </w:rPr>
              <w:t xml:space="preserve"> профессиональную деятельность</w:t>
            </w:r>
            <w:r w:rsidRPr="00B01D84">
              <w:rPr>
                <w:i/>
                <w:sz w:val="22"/>
                <w:szCs w:val="20"/>
              </w:rPr>
              <w:t>.</w:t>
            </w:r>
          </w:p>
        </w:tc>
        <w:tc>
          <w:tcPr>
            <w:tcW w:w="2176" w:type="dxa"/>
            <w:shd w:val="clear" w:color="auto" w:fill="auto"/>
          </w:tcPr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BC7B63" w:rsidRPr="00BB75AA" w:rsidRDefault="00BC7B63" w:rsidP="005B1BAA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BC7B63" w:rsidRDefault="00BC7B63" w:rsidP="00BC7B63">
      <w:pPr>
        <w:pStyle w:val="a3"/>
        <w:numPr>
          <w:ilvl w:val="0"/>
          <w:numId w:val="31"/>
        </w:numPr>
        <w:spacing w:line="276" w:lineRule="auto"/>
        <w:ind w:left="142"/>
        <w:jc w:val="both"/>
      </w:pPr>
      <w:r>
        <w:t xml:space="preserve">В ходе прохождения производственной (преддипломной) практики </w:t>
      </w:r>
      <w:proofErr w:type="gramStart"/>
      <w:r>
        <w:t>о</w:t>
      </w:r>
      <w:r w:rsidRPr="00B32B0E">
        <w:t>бучающийся</w:t>
      </w:r>
      <w:proofErr w:type="gramEnd"/>
      <w:r w:rsidRPr="00B32B0E">
        <w:t xml:space="preserve"> </w:t>
      </w:r>
      <w:r>
        <w:t>(-</w:t>
      </w:r>
      <w:proofErr w:type="spellStart"/>
      <w:r>
        <w:t>аяся</w:t>
      </w:r>
      <w:proofErr w:type="spellEnd"/>
      <w:r>
        <w:t>) на ____________________ уровне освоил основные виды профессиональной деятельности</w:t>
      </w:r>
    </w:p>
    <w:tbl>
      <w:tblPr>
        <w:tblW w:w="10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6378"/>
        <w:gridCol w:w="2754"/>
      </w:tblGrid>
      <w:tr w:rsidR="00BC7B63" w:rsidRPr="001D1755" w:rsidTr="00ED3809">
        <w:tc>
          <w:tcPr>
            <w:tcW w:w="1101" w:type="dxa"/>
          </w:tcPr>
          <w:p w:rsidR="00BC7B63" w:rsidRPr="001D1755" w:rsidRDefault="00BC7B63" w:rsidP="005B1BAA">
            <w:pPr>
              <w:jc w:val="both"/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6378" w:type="dxa"/>
          </w:tcPr>
          <w:p w:rsidR="00BC7B63" w:rsidRPr="001D1755" w:rsidRDefault="00BC7B63" w:rsidP="005B1BA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вида профессиональной деятельности</w:t>
            </w:r>
          </w:p>
        </w:tc>
        <w:tc>
          <w:tcPr>
            <w:tcW w:w="2754" w:type="dxa"/>
          </w:tcPr>
          <w:p w:rsidR="00BC7B63" w:rsidRPr="001D1755" w:rsidRDefault="00BC7B63" w:rsidP="005B1BA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Подпись руководителя</w:t>
            </w:r>
          </w:p>
        </w:tc>
      </w:tr>
      <w:tr w:rsidR="00ED63F4" w:rsidRPr="001D1755" w:rsidTr="00ED3809">
        <w:tc>
          <w:tcPr>
            <w:tcW w:w="1101" w:type="dxa"/>
          </w:tcPr>
          <w:p w:rsidR="00ED63F4" w:rsidRPr="001D1755" w:rsidRDefault="00ED63F4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1</w:t>
            </w:r>
          </w:p>
        </w:tc>
        <w:tc>
          <w:tcPr>
            <w:tcW w:w="6378" w:type="dxa"/>
          </w:tcPr>
          <w:p w:rsidR="00ED63F4" w:rsidRPr="00883220" w:rsidRDefault="00ED63F4" w:rsidP="00AB0762">
            <w:pPr>
              <w:shd w:val="clear" w:color="auto" w:fill="FFFFFF"/>
              <w:ind w:right="14"/>
              <w:jc w:val="both"/>
              <w:rPr>
                <w:color w:val="000000"/>
              </w:rPr>
            </w:pPr>
            <w:r w:rsidRPr="00883220">
              <w:rPr>
                <w:color w:val="000000"/>
                <w:sz w:val="22"/>
                <w:szCs w:val="22"/>
              </w:rPr>
              <w:t>Приемка,     хранение    и     подготовка    сырья    к переработке</w:t>
            </w:r>
          </w:p>
        </w:tc>
        <w:tc>
          <w:tcPr>
            <w:tcW w:w="2754" w:type="dxa"/>
          </w:tcPr>
          <w:p w:rsidR="00ED63F4" w:rsidRPr="001D1755" w:rsidRDefault="00ED63F4" w:rsidP="005B1BAA">
            <w:pPr>
              <w:rPr>
                <w:color w:val="000000"/>
              </w:rPr>
            </w:pPr>
          </w:p>
        </w:tc>
      </w:tr>
      <w:tr w:rsidR="00ED63F4" w:rsidRPr="001D1755" w:rsidTr="00ED3809">
        <w:tc>
          <w:tcPr>
            <w:tcW w:w="1101" w:type="dxa"/>
          </w:tcPr>
          <w:p w:rsidR="00ED63F4" w:rsidRPr="001D1755" w:rsidRDefault="00ED63F4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2</w:t>
            </w:r>
          </w:p>
        </w:tc>
        <w:tc>
          <w:tcPr>
            <w:tcW w:w="6378" w:type="dxa"/>
          </w:tcPr>
          <w:p w:rsidR="00ED63F4" w:rsidRPr="00883220" w:rsidRDefault="00ED63F4" w:rsidP="00AB0762">
            <w:r w:rsidRPr="00251C99">
              <w:t>Производство хлеба и хлебобулочных изделий</w:t>
            </w:r>
          </w:p>
        </w:tc>
        <w:tc>
          <w:tcPr>
            <w:tcW w:w="2754" w:type="dxa"/>
          </w:tcPr>
          <w:p w:rsidR="00ED63F4" w:rsidRPr="001D1755" w:rsidRDefault="00ED63F4" w:rsidP="005B1BAA">
            <w:pPr>
              <w:rPr>
                <w:color w:val="000000"/>
              </w:rPr>
            </w:pPr>
          </w:p>
        </w:tc>
      </w:tr>
      <w:tr w:rsidR="00ED63F4" w:rsidRPr="001D1755" w:rsidTr="00ED3809">
        <w:tc>
          <w:tcPr>
            <w:tcW w:w="1101" w:type="dxa"/>
          </w:tcPr>
          <w:p w:rsidR="00ED63F4" w:rsidRPr="001D1755" w:rsidRDefault="00ED63F4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3</w:t>
            </w:r>
          </w:p>
        </w:tc>
        <w:tc>
          <w:tcPr>
            <w:tcW w:w="6378" w:type="dxa"/>
          </w:tcPr>
          <w:p w:rsidR="00ED63F4" w:rsidRPr="00883220" w:rsidRDefault="00ED63F4" w:rsidP="00AB0762">
            <w:r>
              <w:rPr>
                <w:color w:val="000000"/>
                <w:sz w:val="22"/>
                <w:szCs w:val="22"/>
              </w:rPr>
              <w:t>Производство кондитерских изделий</w:t>
            </w:r>
          </w:p>
        </w:tc>
        <w:tc>
          <w:tcPr>
            <w:tcW w:w="2754" w:type="dxa"/>
          </w:tcPr>
          <w:p w:rsidR="00ED63F4" w:rsidRPr="001D1755" w:rsidRDefault="00ED63F4" w:rsidP="005B1BAA">
            <w:pPr>
              <w:rPr>
                <w:color w:val="000000"/>
              </w:rPr>
            </w:pPr>
          </w:p>
        </w:tc>
      </w:tr>
      <w:tr w:rsidR="00ED63F4" w:rsidRPr="001D1755" w:rsidTr="00ED3809">
        <w:tc>
          <w:tcPr>
            <w:tcW w:w="1101" w:type="dxa"/>
          </w:tcPr>
          <w:p w:rsidR="00ED63F4" w:rsidRPr="001D1755" w:rsidRDefault="00ED63F4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4</w:t>
            </w:r>
          </w:p>
        </w:tc>
        <w:tc>
          <w:tcPr>
            <w:tcW w:w="6378" w:type="dxa"/>
          </w:tcPr>
          <w:p w:rsidR="00ED63F4" w:rsidRPr="00883220" w:rsidRDefault="00ED63F4" w:rsidP="00AB0762">
            <w:pPr>
              <w:jc w:val="both"/>
            </w:pPr>
            <w:r>
              <w:t>Производство макаронных изделий</w:t>
            </w:r>
          </w:p>
        </w:tc>
        <w:tc>
          <w:tcPr>
            <w:tcW w:w="2754" w:type="dxa"/>
          </w:tcPr>
          <w:p w:rsidR="00ED63F4" w:rsidRPr="001D1755" w:rsidRDefault="00ED63F4" w:rsidP="005B1BAA">
            <w:pPr>
              <w:jc w:val="both"/>
              <w:rPr>
                <w:color w:val="000000"/>
              </w:rPr>
            </w:pPr>
          </w:p>
        </w:tc>
      </w:tr>
      <w:tr w:rsidR="00ED63F4" w:rsidRPr="001D1755" w:rsidTr="00ED3809">
        <w:tc>
          <w:tcPr>
            <w:tcW w:w="1101" w:type="dxa"/>
          </w:tcPr>
          <w:p w:rsidR="00ED63F4" w:rsidRPr="001D1755" w:rsidRDefault="00ED63F4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5</w:t>
            </w:r>
          </w:p>
        </w:tc>
        <w:tc>
          <w:tcPr>
            <w:tcW w:w="6378" w:type="dxa"/>
          </w:tcPr>
          <w:p w:rsidR="00ED63F4" w:rsidRPr="00883220" w:rsidRDefault="00ED63F4" w:rsidP="00AB0762">
            <w:pPr>
              <w:jc w:val="both"/>
            </w:pPr>
            <w:r>
              <w:t xml:space="preserve">Организация работы структурного подразделения </w:t>
            </w:r>
          </w:p>
        </w:tc>
        <w:tc>
          <w:tcPr>
            <w:tcW w:w="2754" w:type="dxa"/>
          </w:tcPr>
          <w:p w:rsidR="00ED63F4" w:rsidRPr="001D1755" w:rsidRDefault="00ED63F4" w:rsidP="005B1BAA">
            <w:pPr>
              <w:jc w:val="both"/>
              <w:rPr>
                <w:color w:val="000000"/>
              </w:rPr>
            </w:pPr>
          </w:p>
        </w:tc>
      </w:tr>
      <w:tr w:rsidR="00ED63F4" w:rsidRPr="001D1755" w:rsidTr="00ED3809">
        <w:tc>
          <w:tcPr>
            <w:tcW w:w="1101" w:type="dxa"/>
          </w:tcPr>
          <w:p w:rsidR="00ED63F4" w:rsidRPr="001D1755" w:rsidRDefault="00ED63F4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6</w:t>
            </w:r>
          </w:p>
        </w:tc>
        <w:tc>
          <w:tcPr>
            <w:tcW w:w="6378" w:type="dxa"/>
          </w:tcPr>
          <w:p w:rsidR="00ED63F4" w:rsidRPr="00381FB3" w:rsidRDefault="00ED63F4" w:rsidP="00AB07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 w:rsidRPr="00381FB3">
              <w:t>Выполнение работ по одной или нескольким про</w:t>
            </w:r>
            <w:r>
              <w:t xml:space="preserve">фессиям рабочих, должностям </w:t>
            </w:r>
            <w:r w:rsidRPr="00381FB3">
              <w:t>служащих  (кондитер)</w:t>
            </w:r>
          </w:p>
        </w:tc>
        <w:tc>
          <w:tcPr>
            <w:tcW w:w="2754" w:type="dxa"/>
          </w:tcPr>
          <w:p w:rsidR="00ED63F4" w:rsidRPr="001D1755" w:rsidRDefault="00ED63F4" w:rsidP="005B1BAA">
            <w:pPr>
              <w:jc w:val="both"/>
              <w:rPr>
                <w:color w:val="000000"/>
              </w:rPr>
            </w:pPr>
          </w:p>
        </w:tc>
      </w:tr>
    </w:tbl>
    <w:p w:rsidR="00BC7B63" w:rsidRPr="00B32B0E" w:rsidRDefault="00BC7B63" w:rsidP="00BC7B63">
      <w:pPr>
        <w:shd w:val="clear" w:color="auto" w:fill="FFFFFF"/>
        <w:rPr>
          <w:rFonts w:eastAsia="Times New Roman"/>
          <w:lang w:eastAsia="ru-RU"/>
        </w:rPr>
      </w:pPr>
      <w:r w:rsidRPr="00B32B0E">
        <w:rPr>
          <w:rFonts w:eastAsia="Times New Roman"/>
          <w:lang w:eastAsia="ru-RU"/>
        </w:rPr>
        <w:t>Итоговая оценка по практике_________________________________________________________</w:t>
      </w:r>
    </w:p>
    <w:p w:rsidR="00BC7B63" w:rsidRPr="00222F88" w:rsidRDefault="00BC7B63" w:rsidP="00BC7B63">
      <w:pPr>
        <w:pStyle w:val="a3"/>
        <w:ind w:left="0"/>
        <w:jc w:val="both"/>
        <w:rPr>
          <w:sz w:val="18"/>
        </w:rPr>
      </w:pPr>
    </w:p>
    <w:p w:rsidR="00BC7B63" w:rsidRPr="00B32B0E" w:rsidRDefault="00BC7B63" w:rsidP="00BC7B63">
      <w:pPr>
        <w:ind w:firstLine="6"/>
        <w:jc w:val="both"/>
      </w:pPr>
      <w:r w:rsidRPr="00B32B0E">
        <w:t>_________________________________/____________________/_____________________</w:t>
      </w:r>
    </w:p>
    <w:p w:rsidR="00BC7B63" w:rsidRPr="00B32B0E" w:rsidRDefault="00BC7B63" w:rsidP="00BC7B63">
      <w:pPr>
        <w:ind w:firstLine="6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Должности руководителя практики </w:t>
      </w:r>
      <w:r w:rsidRPr="00B32B0E">
        <w:rPr>
          <w:i/>
          <w:sz w:val="16"/>
          <w:szCs w:val="16"/>
        </w:rPr>
        <w:tab/>
        <w:t xml:space="preserve">от предприятия 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подпись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Ф.И.О.</w:t>
      </w:r>
    </w:p>
    <w:p w:rsidR="00BC7B63" w:rsidRPr="00222F88" w:rsidRDefault="00BC7B63" w:rsidP="00BC7B63">
      <w:pPr>
        <w:ind w:firstLine="6"/>
        <w:jc w:val="both"/>
        <w:rPr>
          <w:i/>
          <w:sz w:val="6"/>
          <w:szCs w:val="16"/>
        </w:rPr>
      </w:pPr>
    </w:p>
    <w:p w:rsidR="00BC7B63" w:rsidRPr="00B32B0E" w:rsidRDefault="00BC7B63" w:rsidP="00BC7B63">
      <w:pPr>
        <w:ind w:firstLine="6"/>
        <w:jc w:val="both"/>
        <w:rPr>
          <w:i/>
          <w:sz w:val="16"/>
          <w:szCs w:val="16"/>
        </w:rPr>
      </w:pPr>
    </w:p>
    <w:p w:rsidR="00BC7B63" w:rsidRPr="00B32B0E" w:rsidRDefault="00BC7B63" w:rsidP="00BC7B63">
      <w:pPr>
        <w:ind w:firstLine="6"/>
        <w:jc w:val="both"/>
      </w:pPr>
      <w:r w:rsidRPr="00B32B0E">
        <w:t>«____» ______________20___г.</w:t>
      </w:r>
    </w:p>
    <w:p w:rsidR="00BC7B63" w:rsidRDefault="00BC7B63" w:rsidP="00BC7B63">
      <w:pPr>
        <w:ind w:left="708" w:firstLine="708"/>
        <w:jc w:val="both"/>
        <w:rPr>
          <w:sz w:val="18"/>
        </w:rPr>
      </w:pPr>
      <w:r w:rsidRPr="00222F88">
        <w:rPr>
          <w:sz w:val="18"/>
        </w:rPr>
        <w:t>М.п.</w:t>
      </w:r>
    </w:p>
    <w:p w:rsidR="00284403" w:rsidRDefault="00284403" w:rsidP="00BC7B63">
      <w:pPr>
        <w:jc w:val="right"/>
        <w:rPr>
          <w:bCs/>
          <w:sz w:val="22"/>
          <w:szCs w:val="18"/>
        </w:rPr>
      </w:pPr>
    </w:p>
    <w:p w:rsidR="00284403" w:rsidRDefault="00284403" w:rsidP="00BC7B63">
      <w:pPr>
        <w:jc w:val="right"/>
        <w:rPr>
          <w:bCs/>
          <w:sz w:val="22"/>
          <w:szCs w:val="18"/>
        </w:rPr>
      </w:pPr>
    </w:p>
    <w:p w:rsidR="00284403" w:rsidRDefault="00284403" w:rsidP="00BC7B63">
      <w:pPr>
        <w:jc w:val="right"/>
        <w:rPr>
          <w:bCs/>
          <w:sz w:val="22"/>
          <w:szCs w:val="18"/>
        </w:rPr>
      </w:pPr>
    </w:p>
    <w:p w:rsidR="00284403" w:rsidRDefault="00284403" w:rsidP="00BC7B63">
      <w:pPr>
        <w:jc w:val="right"/>
        <w:rPr>
          <w:bCs/>
          <w:sz w:val="22"/>
          <w:szCs w:val="18"/>
        </w:rPr>
      </w:pPr>
    </w:p>
    <w:p w:rsidR="00284403" w:rsidRDefault="00284403" w:rsidP="00BC7B63">
      <w:pPr>
        <w:jc w:val="right"/>
        <w:rPr>
          <w:bCs/>
          <w:sz w:val="22"/>
          <w:szCs w:val="18"/>
        </w:rPr>
      </w:pPr>
    </w:p>
    <w:p w:rsidR="00284403" w:rsidRDefault="00284403" w:rsidP="00BC7B63">
      <w:pPr>
        <w:jc w:val="right"/>
        <w:rPr>
          <w:bCs/>
          <w:sz w:val="22"/>
          <w:szCs w:val="18"/>
        </w:rPr>
      </w:pPr>
    </w:p>
    <w:p w:rsidR="00ED3809" w:rsidRDefault="00ED3809" w:rsidP="00BC7B63">
      <w:pPr>
        <w:jc w:val="right"/>
        <w:rPr>
          <w:bCs/>
          <w:sz w:val="22"/>
          <w:szCs w:val="18"/>
        </w:rPr>
      </w:pPr>
    </w:p>
    <w:p w:rsidR="00ED3809" w:rsidRDefault="00ED3809" w:rsidP="00BC7B63">
      <w:pPr>
        <w:jc w:val="right"/>
        <w:rPr>
          <w:bCs/>
          <w:sz w:val="22"/>
          <w:szCs w:val="18"/>
        </w:rPr>
      </w:pPr>
    </w:p>
    <w:p w:rsidR="00ED3809" w:rsidRDefault="00ED3809" w:rsidP="00BC7B63">
      <w:pPr>
        <w:jc w:val="right"/>
        <w:rPr>
          <w:bCs/>
          <w:sz w:val="22"/>
          <w:szCs w:val="18"/>
        </w:rPr>
      </w:pPr>
    </w:p>
    <w:p w:rsidR="00ED3809" w:rsidRDefault="00ED3809" w:rsidP="00BC7B63">
      <w:pPr>
        <w:jc w:val="right"/>
        <w:rPr>
          <w:bCs/>
          <w:sz w:val="22"/>
          <w:szCs w:val="18"/>
        </w:rPr>
      </w:pPr>
    </w:p>
    <w:p w:rsidR="00ED3809" w:rsidRDefault="00ED3809" w:rsidP="00BC7B63">
      <w:pPr>
        <w:jc w:val="right"/>
        <w:rPr>
          <w:bCs/>
          <w:sz w:val="22"/>
          <w:szCs w:val="18"/>
        </w:rPr>
      </w:pPr>
    </w:p>
    <w:p w:rsidR="00BC7B63" w:rsidRDefault="00BC7B63" w:rsidP="00BC7B63">
      <w:pPr>
        <w:jc w:val="right"/>
        <w:rPr>
          <w:bCs/>
          <w:sz w:val="22"/>
          <w:szCs w:val="18"/>
        </w:rPr>
      </w:pPr>
      <w:r w:rsidRPr="00877F59">
        <w:rPr>
          <w:bCs/>
          <w:sz w:val="22"/>
          <w:szCs w:val="18"/>
        </w:rPr>
        <w:lastRenderedPageBreak/>
        <w:t>Приложение Г</w:t>
      </w:r>
    </w:p>
    <w:p w:rsidR="00BC7B63" w:rsidRPr="00877F59" w:rsidRDefault="00BC7B63" w:rsidP="00BC7B63">
      <w:pPr>
        <w:jc w:val="right"/>
        <w:rPr>
          <w:bCs/>
          <w:sz w:val="22"/>
          <w:szCs w:val="18"/>
        </w:rPr>
      </w:pPr>
    </w:p>
    <w:p w:rsidR="00BC7B63" w:rsidRPr="00877F59" w:rsidRDefault="00BC7B63" w:rsidP="00BC7B63">
      <w:pPr>
        <w:jc w:val="center"/>
        <w:rPr>
          <w:bCs/>
          <w:sz w:val="22"/>
          <w:szCs w:val="18"/>
        </w:rPr>
      </w:pPr>
      <w:r w:rsidRPr="00877F59">
        <w:rPr>
          <w:bCs/>
          <w:sz w:val="22"/>
          <w:szCs w:val="18"/>
        </w:rPr>
        <w:t xml:space="preserve">Государственное автономное профессиональное образовательное учреждение </w:t>
      </w:r>
    </w:p>
    <w:p w:rsidR="00BC7B63" w:rsidRPr="00877F59" w:rsidRDefault="00BC7B63" w:rsidP="00BC7B63">
      <w:pPr>
        <w:jc w:val="center"/>
        <w:rPr>
          <w:bCs/>
          <w:caps/>
          <w:shadow/>
          <w:sz w:val="22"/>
          <w:szCs w:val="18"/>
        </w:rPr>
      </w:pPr>
      <w:r w:rsidRPr="00877F59">
        <w:rPr>
          <w:bCs/>
          <w:caps/>
          <w:shadow/>
          <w:sz w:val="22"/>
          <w:szCs w:val="18"/>
        </w:rPr>
        <w:t>«Оренбургский государственный колледж»</w:t>
      </w:r>
    </w:p>
    <w:p w:rsidR="00BC7B63" w:rsidRPr="00877F59" w:rsidRDefault="00BC7B63" w:rsidP="00BC7B63">
      <w:pPr>
        <w:jc w:val="center"/>
        <w:rPr>
          <w:b/>
          <w:bCs/>
          <w:caps/>
          <w:sz w:val="20"/>
          <w:szCs w:val="16"/>
        </w:rPr>
      </w:pPr>
    </w:p>
    <w:p w:rsidR="00BC7B63" w:rsidRDefault="00BC7B63" w:rsidP="00BC7B63">
      <w:pPr>
        <w:jc w:val="center"/>
        <w:rPr>
          <w:rFonts w:asciiTheme="minorHAnsi" w:hAnsiTheme="minorHAnsi"/>
          <w:b/>
          <w:bCs/>
          <w:caps/>
          <w:shadow/>
          <w:sz w:val="26"/>
          <w:szCs w:val="22"/>
        </w:rPr>
      </w:pPr>
      <w:r w:rsidRPr="00877F59">
        <w:rPr>
          <w:rFonts w:ascii="Times New Roman Полужирный" w:hAnsi="Times New Roman Полужирный"/>
          <w:b/>
          <w:bCs/>
          <w:caps/>
          <w:shadow/>
          <w:sz w:val="26"/>
          <w:szCs w:val="22"/>
        </w:rPr>
        <w:t>аттестационный лист по практике</w:t>
      </w:r>
    </w:p>
    <w:p w:rsidR="00BC7B63" w:rsidRPr="00877F59" w:rsidRDefault="00BC7B63" w:rsidP="00BC7B63">
      <w:pPr>
        <w:jc w:val="center"/>
        <w:rPr>
          <w:rFonts w:asciiTheme="minorHAnsi" w:hAnsiTheme="minorHAnsi"/>
          <w:caps/>
          <w:shadow/>
          <w:sz w:val="26"/>
          <w:szCs w:val="22"/>
        </w:rPr>
      </w:pPr>
    </w:p>
    <w:p w:rsidR="00BC7B63" w:rsidRPr="00877F59" w:rsidRDefault="00BC7B63" w:rsidP="00BC7B63">
      <w:pPr>
        <w:spacing w:line="276" w:lineRule="auto"/>
        <w:jc w:val="both"/>
        <w:rPr>
          <w:szCs w:val="20"/>
        </w:rPr>
      </w:pPr>
      <w:r w:rsidRPr="00877F59">
        <w:rPr>
          <w:sz w:val="28"/>
          <w:szCs w:val="22"/>
        </w:rPr>
        <w:t>Ф</w:t>
      </w:r>
      <w:r w:rsidRPr="00877F59">
        <w:rPr>
          <w:szCs w:val="20"/>
        </w:rPr>
        <w:t>.И.О.____________________________________________</w:t>
      </w:r>
      <w:r>
        <w:rPr>
          <w:szCs w:val="20"/>
        </w:rPr>
        <w:t>_______________________________</w:t>
      </w:r>
      <w:r w:rsidRPr="00877F59">
        <w:rPr>
          <w:szCs w:val="20"/>
        </w:rPr>
        <w:t>,</w:t>
      </w:r>
    </w:p>
    <w:p w:rsidR="00BC7B63" w:rsidRPr="00877F59" w:rsidRDefault="00BC7B63" w:rsidP="00BC7B63">
      <w:pPr>
        <w:spacing w:line="276" w:lineRule="auto"/>
        <w:jc w:val="both"/>
        <w:rPr>
          <w:szCs w:val="20"/>
        </w:rPr>
      </w:pPr>
      <w:r w:rsidRPr="00877F59">
        <w:rPr>
          <w:szCs w:val="20"/>
        </w:rPr>
        <w:t>обучающийся (-</w:t>
      </w:r>
      <w:proofErr w:type="spellStart"/>
      <w:r w:rsidRPr="00877F59">
        <w:rPr>
          <w:szCs w:val="20"/>
        </w:rPr>
        <w:t>аяся</w:t>
      </w:r>
      <w:proofErr w:type="spellEnd"/>
      <w:r w:rsidRPr="00877F59">
        <w:rPr>
          <w:szCs w:val="20"/>
        </w:rPr>
        <w:t xml:space="preserve">) на 4 курсе по специальности </w:t>
      </w:r>
      <w:r w:rsidR="00ED63F4" w:rsidRPr="00471F0E">
        <w:rPr>
          <w:color w:val="000000"/>
        </w:rPr>
        <w:t xml:space="preserve">19.02.03 </w:t>
      </w:r>
      <w:r w:rsidR="00ED63F4" w:rsidRPr="00BC7B63">
        <w:rPr>
          <w:color w:val="000000"/>
          <w:u w:val="single"/>
        </w:rPr>
        <w:t>Технология хлеба, кондитерских и макаронных изделий</w:t>
      </w:r>
      <w:r w:rsidRPr="00877F59">
        <w:rPr>
          <w:szCs w:val="20"/>
        </w:rPr>
        <w:t xml:space="preserve"> успешно проше</w:t>
      </w:r>
      <w:proofErr w:type="gramStart"/>
      <w:r w:rsidRPr="00877F59">
        <w:rPr>
          <w:szCs w:val="20"/>
        </w:rPr>
        <w:t>л(</w:t>
      </w:r>
      <w:proofErr w:type="gramEnd"/>
      <w:r w:rsidRPr="00877F59">
        <w:rPr>
          <w:szCs w:val="20"/>
        </w:rPr>
        <w:t>а) производственную (преддипломную) практику в объеме 144 часа  с «___»_____20__ г. по «___»_______20__ г. на предприятии (в организации) ___________________________________</w:t>
      </w:r>
      <w:r>
        <w:rPr>
          <w:szCs w:val="20"/>
        </w:rPr>
        <w:t>_______________________________________________</w:t>
      </w:r>
    </w:p>
    <w:p w:rsidR="00BC7B63" w:rsidRPr="00877F59" w:rsidRDefault="00BC7B63" w:rsidP="00BC7B63">
      <w:pPr>
        <w:spacing w:line="276" w:lineRule="auto"/>
        <w:ind w:left="2127" w:firstLine="709"/>
        <w:rPr>
          <w:i/>
          <w:sz w:val="20"/>
          <w:szCs w:val="16"/>
        </w:rPr>
      </w:pPr>
      <w:r w:rsidRPr="00877F59">
        <w:rPr>
          <w:i/>
          <w:iCs/>
          <w:sz w:val="20"/>
          <w:szCs w:val="16"/>
        </w:rPr>
        <w:t>наименование организации</w:t>
      </w:r>
    </w:p>
    <w:p w:rsidR="00BC7B63" w:rsidRPr="00877F59" w:rsidRDefault="00BC7B63" w:rsidP="00BC7B63">
      <w:pPr>
        <w:spacing w:line="276" w:lineRule="auto"/>
        <w:jc w:val="center"/>
        <w:rPr>
          <w:b/>
          <w:szCs w:val="20"/>
        </w:rPr>
      </w:pPr>
      <w:r w:rsidRPr="00877F59">
        <w:rPr>
          <w:b/>
          <w:bCs/>
          <w:szCs w:val="20"/>
        </w:rPr>
        <w:t xml:space="preserve">Сведения </w:t>
      </w:r>
      <w:r w:rsidRPr="00877F59">
        <w:rPr>
          <w:b/>
          <w:szCs w:val="20"/>
        </w:rPr>
        <w:t>об уровне освоения профессиональных компетенций</w:t>
      </w:r>
      <w:r w:rsidRPr="00877F59">
        <w:rPr>
          <w:b/>
          <w:bCs/>
          <w:szCs w:val="20"/>
        </w:rPr>
        <w:t>:</w:t>
      </w:r>
    </w:p>
    <w:tbl>
      <w:tblPr>
        <w:tblW w:w="100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32"/>
        <w:gridCol w:w="4813"/>
        <w:gridCol w:w="1676"/>
        <w:gridCol w:w="1559"/>
      </w:tblGrid>
      <w:tr w:rsidR="00BC7B63" w:rsidRPr="00877F59" w:rsidTr="005B1BAA">
        <w:trPr>
          <w:trHeight w:val="381"/>
        </w:trPr>
        <w:tc>
          <w:tcPr>
            <w:tcW w:w="203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7B63" w:rsidRPr="00877F59" w:rsidRDefault="00BC7B63" w:rsidP="005B1BAA">
            <w:pPr>
              <w:ind w:left="125" w:right="136"/>
              <w:jc w:val="center"/>
              <w:rPr>
                <w:b/>
                <w:bCs/>
                <w:sz w:val="20"/>
                <w:szCs w:val="16"/>
              </w:rPr>
            </w:pPr>
            <w:r w:rsidRPr="00877F59">
              <w:rPr>
                <w:b/>
                <w:bCs/>
                <w:sz w:val="20"/>
                <w:szCs w:val="16"/>
              </w:rPr>
              <w:t>Виды профессиональной деятельности</w:t>
            </w:r>
          </w:p>
        </w:tc>
        <w:tc>
          <w:tcPr>
            <w:tcW w:w="481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C7B63" w:rsidRPr="00877F59" w:rsidRDefault="00BC7B63" w:rsidP="005B1BAA">
            <w:pPr>
              <w:ind w:left="125" w:right="136"/>
              <w:jc w:val="center"/>
              <w:rPr>
                <w:bCs/>
                <w:sz w:val="20"/>
                <w:szCs w:val="16"/>
              </w:rPr>
            </w:pPr>
            <w:r w:rsidRPr="00877F59">
              <w:rPr>
                <w:b/>
                <w:sz w:val="20"/>
                <w:szCs w:val="16"/>
              </w:rPr>
              <w:t>Показатель результата</w:t>
            </w:r>
          </w:p>
        </w:tc>
        <w:tc>
          <w:tcPr>
            <w:tcW w:w="1676" w:type="dxa"/>
            <w:vAlign w:val="center"/>
          </w:tcPr>
          <w:p w:rsidR="00BC7B63" w:rsidRPr="00877F59" w:rsidRDefault="00BC7B63" w:rsidP="005B1BAA">
            <w:pPr>
              <w:ind w:left="125" w:right="136"/>
              <w:jc w:val="center"/>
              <w:rPr>
                <w:b/>
                <w:bCs/>
                <w:sz w:val="20"/>
                <w:szCs w:val="16"/>
              </w:rPr>
            </w:pPr>
            <w:r w:rsidRPr="00877F59">
              <w:rPr>
                <w:b/>
                <w:bCs/>
                <w:sz w:val="20"/>
                <w:szCs w:val="16"/>
              </w:rPr>
              <w:t>Отметка об уровне освоения</w:t>
            </w:r>
          </w:p>
        </w:tc>
        <w:tc>
          <w:tcPr>
            <w:tcW w:w="1559" w:type="dxa"/>
            <w:vAlign w:val="center"/>
          </w:tcPr>
          <w:p w:rsidR="00BC7B63" w:rsidRPr="00877F59" w:rsidRDefault="00BC7B63" w:rsidP="005B1BAA">
            <w:pPr>
              <w:ind w:left="125" w:right="136"/>
              <w:jc w:val="center"/>
              <w:rPr>
                <w:b/>
                <w:bCs/>
                <w:sz w:val="20"/>
                <w:szCs w:val="16"/>
              </w:rPr>
            </w:pPr>
            <w:r w:rsidRPr="00877F59">
              <w:rPr>
                <w:b/>
                <w:bCs/>
                <w:sz w:val="20"/>
                <w:szCs w:val="16"/>
              </w:rPr>
              <w:t>Подпись руководителя практики</w:t>
            </w:r>
          </w:p>
        </w:tc>
      </w:tr>
      <w:tr w:rsidR="00BC7B63" w:rsidRPr="00877F59" w:rsidTr="005B1BAA">
        <w:trPr>
          <w:trHeight w:val="397"/>
        </w:trPr>
        <w:tc>
          <w:tcPr>
            <w:tcW w:w="20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1D1755" w:rsidRDefault="00BC7B63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1</w:t>
            </w:r>
          </w:p>
        </w:tc>
        <w:tc>
          <w:tcPr>
            <w:tcW w:w="48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  <w:tc>
          <w:tcPr>
            <w:tcW w:w="1676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  <w:tc>
          <w:tcPr>
            <w:tcW w:w="1559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</w:tr>
      <w:tr w:rsidR="00BC7B63" w:rsidRPr="00877F59" w:rsidTr="005B1BAA">
        <w:tc>
          <w:tcPr>
            <w:tcW w:w="20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1D1755" w:rsidRDefault="00BC7B63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2</w:t>
            </w:r>
          </w:p>
        </w:tc>
        <w:tc>
          <w:tcPr>
            <w:tcW w:w="48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877F59" w:rsidRDefault="00BC7B63" w:rsidP="005B1BAA">
            <w:pPr>
              <w:widowControl w:val="0"/>
              <w:ind w:left="127"/>
              <w:rPr>
                <w:szCs w:val="18"/>
              </w:rPr>
            </w:pPr>
          </w:p>
        </w:tc>
        <w:tc>
          <w:tcPr>
            <w:tcW w:w="1676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  <w:tc>
          <w:tcPr>
            <w:tcW w:w="1559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</w:tr>
      <w:tr w:rsidR="00BC7B63" w:rsidRPr="00877F59" w:rsidTr="005B1BAA">
        <w:tc>
          <w:tcPr>
            <w:tcW w:w="20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1D1755" w:rsidRDefault="00BC7B63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3</w:t>
            </w:r>
          </w:p>
        </w:tc>
        <w:tc>
          <w:tcPr>
            <w:tcW w:w="48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877F59" w:rsidRDefault="00BC7B63" w:rsidP="005B1BAA">
            <w:pPr>
              <w:widowControl w:val="0"/>
              <w:ind w:left="127"/>
              <w:rPr>
                <w:szCs w:val="18"/>
              </w:rPr>
            </w:pPr>
          </w:p>
        </w:tc>
        <w:tc>
          <w:tcPr>
            <w:tcW w:w="1676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  <w:tc>
          <w:tcPr>
            <w:tcW w:w="1559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</w:tr>
      <w:tr w:rsidR="00BC7B63" w:rsidRPr="00877F59" w:rsidTr="005B1BAA">
        <w:tc>
          <w:tcPr>
            <w:tcW w:w="20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1D1755" w:rsidRDefault="00BC7B63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4</w:t>
            </w:r>
          </w:p>
        </w:tc>
        <w:tc>
          <w:tcPr>
            <w:tcW w:w="48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877F59" w:rsidRDefault="00BC7B63" w:rsidP="005B1BAA">
            <w:pPr>
              <w:widowControl w:val="0"/>
              <w:ind w:left="127"/>
              <w:rPr>
                <w:szCs w:val="18"/>
              </w:rPr>
            </w:pPr>
          </w:p>
        </w:tc>
        <w:tc>
          <w:tcPr>
            <w:tcW w:w="1676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  <w:tc>
          <w:tcPr>
            <w:tcW w:w="1559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</w:tr>
      <w:tr w:rsidR="00BC7B63" w:rsidRPr="00877F59" w:rsidTr="005B1BAA">
        <w:tc>
          <w:tcPr>
            <w:tcW w:w="20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1D1755" w:rsidRDefault="00BC7B63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5</w:t>
            </w:r>
          </w:p>
        </w:tc>
        <w:tc>
          <w:tcPr>
            <w:tcW w:w="48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877F59" w:rsidRDefault="00BC7B63" w:rsidP="005B1BAA">
            <w:pPr>
              <w:widowControl w:val="0"/>
              <w:tabs>
                <w:tab w:val="left" w:pos="1050"/>
              </w:tabs>
              <w:ind w:left="127"/>
              <w:rPr>
                <w:szCs w:val="18"/>
              </w:rPr>
            </w:pPr>
          </w:p>
        </w:tc>
        <w:tc>
          <w:tcPr>
            <w:tcW w:w="1676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  <w:tc>
          <w:tcPr>
            <w:tcW w:w="1559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</w:tr>
      <w:tr w:rsidR="00BC7B63" w:rsidRPr="00877F59" w:rsidTr="005B1BAA">
        <w:tc>
          <w:tcPr>
            <w:tcW w:w="20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1D1755" w:rsidRDefault="00BC7B63" w:rsidP="005B1BAA">
            <w:pPr>
              <w:jc w:val="both"/>
            </w:pPr>
            <w:r w:rsidRPr="001D1755">
              <w:rPr>
                <w:sz w:val="22"/>
                <w:szCs w:val="22"/>
              </w:rPr>
              <w:t>ВПД 6</w:t>
            </w:r>
          </w:p>
        </w:tc>
        <w:tc>
          <w:tcPr>
            <w:tcW w:w="48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7B63" w:rsidRPr="00877F59" w:rsidRDefault="00BC7B63" w:rsidP="005B1BAA">
            <w:pPr>
              <w:widowControl w:val="0"/>
              <w:ind w:left="127"/>
              <w:rPr>
                <w:szCs w:val="18"/>
              </w:rPr>
            </w:pPr>
          </w:p>
        </w:tc>
        <w:tc>
          <w:tcPr>
            <w:tcW w:w="1676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  <w:tc>
          <w:tcPr>
            <w:tcW w:w="1559" w:type="dxa"/>
          </w:tcPr>
          <w:p w:rsidR="00BC7B63" w:rsidRPr="00877F59" w:rsidRDefault="00BC7B63" w:rsidP="005B1BAA">
            <w:pPr>
              <w:ind w:left="127"/>
              <w:rPr>
                <w:szCs w:val="18"/>
              </w:rPr>
            </w:pPr>
          </w:p>
        </w:tc>
      </w:tr>
    </w:tbl>
    <w:p w:rsidR="00BC7B63" w:rsidRPr="00877F59" w:rsidRDefault="00BC7B63" w:rsidP="00BC7B63">
      <w:pPr>
        <w:shd w:val="clear" w:color="auto" w:fill="FFFFFF"/>
        <w:rPr>
          <w:b/>
          <w:spacing w:val="-2"/>
          <w:sz w:val="22"/>
          <w:szCs w:val="18"/>
        </w:rPr>
      </w:pPr>
      <w:r w:rsidRPr="00877F59">
        <w:rPr>
          <w:b/>
          <w:spacing w:val="-2"/>
          <w:sz w:val="22"/>
          <w:szCs w:val="18"/>
        </w:rPr>
        <w:t xml:space="preserve">Заключение: </w:t>
      </w:r>
    </w:p>
    <w:p w:rsidR="00BC7B63" w:rsidRPr="00877F59" w:rsidRDefault="00BC7B63" w:rsidP="00BC7B63">
      <w:pPr>
        <w:overflowPunct w:val="0"/>
        <w:autoSpaceDE w:val="0"/>
        <w:autoSpaceDN w:val="0"/>
        <w:adjustRightInd w:val="0"/>
        <w:jc w:val="both"/>
        <w:textAlignment w:val="baseline"/>
        <w:rPr>
          <w:spacing w:val="-2"/>
          <w:sz w:val="22"/>
          <w:szCs w:val="18"/>
        </w:rPr>
      </w:pPr>
      <w:r w:rsidRPr="00877F59">
        <w:rPr>
          <w:spacing w:val="-2"/>
          <w:sz w:val="22"/>
          <w:szCs w:val="18"/>
        </w:rPr>
        <w:t xml:space="preserve">В ходе производственной (преддипломной) практики </w:t>
      </w:r>
      <w:proofErr w:type="gramStart"/>
      <w:r w:rsidRPr="00877F59">
        <w:rPr>
          <w:spacing w:val="-2"/>
          <w:sz w:val="22"/>
          <w:szCs w:val="18"/>
        </w:rPr>
        <w:t>обучающийся</w:t>
      </w:r>
      <w:proofErr w:type="gramEnd"/>
      <w:r w:rsidRPr="00877F59">
        <w:rPr>
          <w:b/>
          <w:spacing w:val="-2"/>
          <w:sz w:val="22"/>
          <w:szCs w:val="18"/>
        </w:rPr>
        <w:t xml:space="preserve"> </w:t>
      </w:r>
      <w:r w:rsidRPr="00877F59">
        <w:rPr>
          <w:spacing w:val="-2"/>
          <w:sz w:val="22"/>
          <w:szCs w:val="18"/>
        </w:rPr>
        <w:t>(</w:t>
      </w:r>
      <w:r w:rsidRPr="00877F59">
        <w:rPr>
          <w:i/>
          <w:spacing w:val="-2"/>
          <w:sz w:val="22"/>
          <w:szCs w:val="18"/>
        </w:rPr>
        <w:t>достиг или не достиг</w:t>
      </w:r>
      <w:r w:rsidRPr="00877F59">
        <w:rPr>
          <w:spacing w:val="-2"/>
          <w:sz w:val="22"/>
          <w:szCs w:val="18"/>
        </w:rPr>
        <w:t>)</w:t>
      </w:r>
      <w:r w:rsidRPr="00877F59">
        <w:rPr>
          <w:b/>
          <w:spacing w:val="-2"/>
          <w:sz w:val="22"/>
          <w:szCs w:val="18"/>
        </w:rPr>
        <w:t xml:space="preserve">__________________________ </w:t>
      </w:r>
      <w:r w:rsidRPr="00877F59">
        <w:rPr>
          <w:spacing w:val="-2"/>
          <w:sz w:val="22"/>
          <w:szCs w:val="18"/>
        </w:rPr>
        <w:t>результатов обучения по профессиональным компетенциям</w:t>
      </w:r>
    </w:p>
    <w:p w:rsidR="00BC7B63" w:rsidRPr="00877F59" w:rsidRDefault="00BC7B63" w:rsidP="00BC7B63">
      <w:pPr>
        <w:shd w:val="clear" w:color="auto" w:fill="FFFFFF"/>
        <w:rPr>
          <w:sz w:val="22"/>
          <w:szCs w:val="18"/>
        </w:rPr>
      </w:pPr>
      <w:r w:rsidRPr="00877F59">
        <w:rPr>
          <w:sz w:val="22"/>
          <w:szCs w:val="18"/>
        </w:rPr>
        <w:t xml:space="preserve">Итоговая оценка по </w:t>
      </w:r>
      <w:proofErr w:type="gramStart"/>
      <w:r w:rsidRPr="00877F59">
        <w:rPr>
          <w:spacing w:val="-2"/>
          <w:sz w:val="22"/>
          <w:szCs w:val="18"/>
        </w:rPr>
        <w:t>производственной</w:t>
      </w:r>
      <w:proofErr w:type="gramEnd"/>
      <w:r w:rsidRPr="00877F59">
        <w:rPr>
          <w:spacing w:val="-2"/>
          <w:sz w:val="22"/>
          <w:szCs w:val="18"/>
        </w:rPr>
        <w:t xml:space="preserve"> (преддипломной)</w:t>
      </w:r>
      <w:r w:rsidRPr="00877F59">
        <w:rPr>
          <w:sz w:val="22"/>
          <w:szCs w:val="18"/>
        </w:rPr>
        <w:t>_________________________________________</w:t>
      </w:r>
    </w:p>
    <w:p w:rsidR="00BC7B63" w:rsidRPr="00877F59" w:rsidRDefault="00BC7B63" w:rsidP="00BC7B63">
      <w:pPr>
        <w:shd w:val="clear" w:color="auto" w:fill="FFFFFF"/>
        <w:rPr>
          <w:sz w:val="22"/>
          <w:szCs w:val="18"/>
        </w:rPr>
      </w:pPr>
      <w:r w:rsidRPr="00877F59">
        <w:rPr>
          <w:sz w:val="22"/>
          <w:szCs w:val="18"/>
        </w:rPr>
        <w:t>Рекомендуемый разряд _____________________________________________________________ </w:t>
      </w:r>
    </w:p>
    <w:p w:rsidR="00BC7B63" w:rsidRPr="00877F59" w:rsidRDefault="00BC7B63" w:rsidP="00BC7B63">
      <w:pPr>
        <w:shd w:val="clear" w:color="auto" w:fill="FFFFFF"/>
        <w:spacing w:line="276" w:lineRule="auto"/>
        <w:rPr>
          <w:sz w:val="22"/>
          <w:szCs w:val="18"/>
        </w:rPr>
      </w:pPr>
    </w:p>
    <w:p w:rsidR="00BC7B63" w:rsidRPr="00877F59" w:rsidRDefault="00BC7B63" w:rsidP="00BC7B63">
      <w:pPr>
        <w:shd w:val="clear" w:color="auto" w:fill="FFFFFF"/>
        <w:spacing w:line="276" w:lineRule="auto"/>
        <w:rPr>
          <w:sz w:val="22"/>
          <w:szCs w:val="18"/>
        </w:rPr>
      </w:pPr>
      <w:r w:rsidRPr="00877F59">
        <w:rPr>
          <w:sz w:val="22"/>
          <w:szCs w:val="18"/>
        </w:rPr>
        <w:t>Дата «___»._______.20___</w:t>
      </w:r>
    </w:p>
    <w:p w:rsidR="00BC7B63" w:rsidRPr="00877F59" w:rsidRDefault="00BC7B63" w:rsidP="00BC7B63">
      <w:pPr>
        <w:shd w:val="clear" w:color="auto" w:fill="FFFFFF"/>
        <w:spacing w:line="276" w:lineRule="auto"/>
        <w:rPr>
          <w:sz w:val="18"/>
          <w:szCs w:val="16"/>
        </w:rPr>
      </w:pPr>
    </w:p>
    <w:p w:rsidR="00BC7B63" w:rsidRPr="00877F59" w:rsidRDefault="00BC7B63" w:rsidP="00BC7B63">
      <w:pPr>
        <w:shd w:val="clear" w:color="auto" w:fill="FFFFFF"/>
        <w:spacing w:line="276" w:lineRule="auto"/>
        <w:rPr>
          <w:sz w:val="22"/>
          <w:szCs w:val="18"/>
        </w:rPr>
      </w:pPr>
      <w:r w:rsidRPr="00877F59">
        <w:rPr>
          <w:sz w:val="22"/>
          <w:szCs w:val="18"/>
        </w:rPr>
        <w:t>Подпись руководителя практики от Колледжа___________________________________________</w:t>
      </w:r>
    </w:p>
    <w:p w:rsidR="00BC7B63" w:rsidRPr="00877F59" w:rsidRDefault="00BC7B63" w:rsidP="00BC7B63">
      <w:pPr>
        <w:shd w:val="clear" w:color="auto" w:fill="FFFFFF"/>
        <w:spacing w:line="276" w:lineRule="auto"/>
        <w:rPr>
          <w:sz w:val="22"/>
          <w:szCs w:val="18"/>
        </w:rPr>
      </w:pPr>
      <w:r w:rsidRPr="00877F59">
        <w:rPr>
          <w:sz w:val="22"/>
          <w:szCs w:val="18"/>
        </w:rPr>
        <w:t>Подпись руководителя практики от предприятия (организации)____________________________</w:t>
      </w:r>
    </w:p>
    <w:p w:rsidR="00BC7B63" w:rsidRPr="00877F59" w:rsidRDefault="00BC7B63" w:rsidP="00BC7B63">
      <w:pPr>
        <w:shd w:val="clear" w:color="auto" w:fill="FFFFFF"/>
        <w:spacing w:line="276" w:lineRule="auto"/>
        <w:rPr>
          <w:sz w:val="32"/>
        </w:rPr>
      </w:pPr>
      <w:r w:rsidRPr="00877F59">
        <w:rPr>
          <w:sz w:val="22"/>
          <w:szCs w:val="18"/>
        </w:rPr>
        <w:t>М.п.</w:t>
      </w:r>
    </w:p>
    <w:p w:rsidR="00BC7B63" w:rsidRDefault="00BC7B63" w:rsidP="00BC7B63">
      <w:pPr>
        <w:ind w:left="708" w:firstLine="708"/>
        <w:jc w:val="both"/>
      </w:pPr>
    </w:p>
    <w:p w:rsidR="00BC7B63" w:rsidRDefault="00BC7B63" w:rsidP="00BC7B63">
      <w:pPr>
        <w:ind w:left="708" w:firstLine="708"/>
        <w:jc w:val="both"/>
      </w:pPr>
    </w:p>
    <w:p w:rsidR="00BC7B63" w:rsidRDefault="00BC7B63" w:rsidP="00BC7B63">
      <w:pPr>
        <w:ind w:left="708" w:firstLine="708"/>
        <w:jc w:val="both"/>
      </w:pPr>
    </w:p>
    <w:p w:rsidR="00BC7B63" w:rsidRDefault="00BC7B63" w:rsidP="00BC7B63">
      <w:pPr>
        <w:ind w:left="708" w:firstLine="708"/>
        <w:jc w:val="both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AB0762">
      <w:pPr>
        <w:ind w:left="-1133" w:right="-283" w:firstLine="566"/>
        <w:jc w:val="right"/>
      </w:pPr>
    </w:p>
    <w:p w:rsidR="00284403" w:rsidRDefault="00284403" w:rsidP="00601612">
      <w:pPr>
        <w:ind w:left="-1133" w:right="-283" w:firstLine="566"/>
        <w:jc w:val="center"/>
        <w:sectPr w:rsidR="00284403" w:rsidSect="001E7DF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B0762" w:rsidRDefault="00AB0762" w:rsidP="00601612">
      <w:pPr>
        <w:tabs>
          <w:tab w:val="left" w:pos="1035"/>
        </w:tabs>
      </w:pPr>
    </w:p>
    <w:p w:rsidR="00AB0762" w:rsidRPr="00375D00" w:rsidRDefault="00AB0762" w:rsidP="00AB0762">
      <w:pPr>
        <w:tabs>
          <w:tab w:val="left" w:pos="1035"/>
        </w:tabs>
        <w:jc w:val="center"/>
      </w:pPr>
    </w:p>
    <w:p w:rsidR="00AB0762" w:rsidRDefault="00AB0762" w:rsidP="00AB0762">
      <w:pPr>
        <w:tabs>
          <w:tab w:val="left" w:pos="5670"/>
        </w:tabs>
        <w:jc w:val="center"/>
      </w:pPr>
    </w:p>
    <w:p w:rsidR="00AB0762" w:rsidRDefault="00AB0762" w:rsidP="00AB0762">
      <w:pPr>
        <w:tabs>
          <w:tab w:val="left" w:pos="2385"/>
        </w:tabs>
        <w:sectPr w:rsidR="00AB0762" w:rsidSect="00284403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AB0762" w:rsidRPr="00375D00" w:rsidRDefault="00AB0762" w:rsidP="00601612">
      <w:pPr>
        <w:tabs>
          <w:tab w:val="left" w:pos="2385"/>
        </w:tabs>
      </w:pPr>
    </w:p>
    <w:sectPr w:rsidR="00AB0762" w:rsidRPr="00375D00" w:rsidSect="00ED380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0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6">
    <w:nsid w:val="05A6728C"/>
    <w:multiLevelType w:val="hybridMultilevel"/>
    <w:tmpl w:val="4678B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6C5F84"/>
    <w:multiLevelType w:val="hybridMultilevel"/>
    <w:tmpl w:val="4D2E664E"/>
    <w:lvl w:ilvl="0" w:tplc="19C28F8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0BBA074A"/>
    <w:multiLevelType w:val="hybridMultilevel"/>
    <w:tmpl w:val="EEDAE836"/>
    <w:lvl w:ilvl="0" w:tplc="EEEC993C">
      <w:start w:val="1"/>
      <w:numFmt w:val="decimal"/>
      <w:lvlText w:val="%1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D437CD"/>
    <w:multiLevelType w:val="hybridMultilevel"/>
    <w:tmpl w:val="6506334E"/>
    <w:lvl w:ilvl="0" w:tplc="1E4816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22F50A2"/>
    <w:multiLevelType w:val="hybridMultilevel"/>
    <w:tmpl w:val="1FF43226"/>
    <w:lvl w:ilvl="0" w:tplc="F2F402C8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5623C"/>
    <w:multiLevelType w:val="hybridMultilevel"/>
    <w:tmpl w:val="C7FA75DC"/>
    <w:lvl w:ilvl="0" w:tplc="F2F402C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2F402C8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CF6962"/>
    <w:multiLevelType w:val="hybridMultilevel"/>
    <w:tmpl w:val="29DAE54A"/>
    <w:lvl w:ilvl="0" w:tplc="F0D6DEA6">
      <w:start w:val="1"/>
      <w:numFmt w:val="decimal"/>
      <w:lvlText w:val="%1."/>
      <w:lvlJc w:val="left"/>
      <w:pPr>
        <w:ind w:left="206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2177152E"/>
    <w:multiLevelType w:val="hybridMultilevel"/>
    <w:tmpl w:val="66B25736"/>
    <w:lvl w:ilvl="0" w:tplc="F2F402C8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D472E2"/>
    <w:multiLevelType w:val="hybridMultilevel"/>
    <w:tmpl w:val="2BBE7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837E79"/>
    <w:multiLevelType w:val="hybridMultilevel"/>
    <w:tmpl w:val="69C63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BF506E"/>
    <w:multiLevelType w:val="hybridMultilevel"/>
    <w:tmpl w:val="BEA8CD56"/>
    <w:lvl w:ilvl="0" w:tplc="F2F402C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E67218"/>
    <w:multiLevelType w:val="hybridMultilevel"/>
    <w:tmpl w:val="93861860"/>
    <w:lvl w:ilvl="0" w:tplc="F2F402C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F756A52"/>
    <w:multiLevelType w:val="hybridMultilevel"/>
    <w:tmpl w:val="39C0F610"/>
    <w:lvl w:ilvl="0" w:tplc="156ADE7E">
      <w:start w:val="1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318751D4"/>
    <w:multiLevelType w:val="hybridMultilevel"/>
    <w:tmpl w:val="B7C48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E42498"/>
    <w:multiLevelType w:val="hybridMultilevel"/>
    <w:tmpl w:val="4510DDD6"/>
    <w:lvl w:ilvl="0" w:tplc="2828D41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6E4B61"/>
    <w:multiLevelType w:val="hybridMultilevel"/>
    <w:tmpl w:val="1CB47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1B45B9"/>
    <w:multiLevelType w:val="hybridMultilevel"/>
    <w:tmpl w:val="0FFED14C"/>
    <w:lvl w:ilvl="0" w:tplc="6582AD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7C1935"/>
    <w:multiLevelType w:val="hybridMultilevel"/>
    <w:tmpl w:val="6B2A974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F1375D6"/>
    <w:multiLevelType w:val="hybridMultilevel"/>
    <w:tmpl w:val="E988B7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912CF3"/>
    <w:multiLevelType w:val="hybridMultilevel"/>
    <w:tmpl w:val="4F3C0C92"/>
    <w:lvl w:ilvl="0" w:tplc="49661C56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845DDD"/>
    <w:multiLevelType w:val="hybridMultilevel"/>
    <w:tmpl w:val="730AA41A"/>
    <w:lvl w:ilvl="0" w:tplc="F2F402C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56D206EC"/>
    <w:multiLevelType w:val="hybridMultilevel"/>
    <w:tmpl w:val="740C7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9037F1"/>
    <w:multiLevelType w:val="hybridMultilevel"/>
    <w:tmpl w:val="82A67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1204ED"/>
    <w:multiLevelType w:val="hybridMultilevel"/>
    <w:tmpl w:val="A65A60EE"/>
    <w:lvl w:ilvl="0" w:tplc="5DA2757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623E3E4C"/>
    <w:multiLevelType w:val="hybridMultilevel"/>
    <w:tmpl w:val="602C0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F402C8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0D0127"/>
    <w:multiLevelType w:val="hybridMultilevel"/>
    <w:tmpl w:val="F8046ACC"/>
    <w:lvl w:ilvl="0" w:tplc="1006F66A">
      <w:start w:val="27"/>
      <w:numFmt w:val="decimal"/>
      <w:lvlText w:val="%1"/>
      <w:lvlJc w:val="left"/>
      <w:pPr>
        <w:ind w:left="720" w:hanging="360"/>
      </w:pPr>
      <w:rPr>
        <w:rFonts w:eastAsia="Times New Roman" w:hint="default"/>
        <w:color w:val="2C2B2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051FBD"/>
    <w:multiLevelType w:val="hybridMultilevel"/>
    <w:tmpl w:val="945AD8DC"/>
    <w:lvl w:ilvl="0" w:tplc="F2F402C8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>
    <w:nsid w:val="6CD27C07"/>
    <w:multiLevelType w:val="hybridMultilevel"/>
    <w:tmpl w:val="78409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B71E28"/>
    <w:multiLevelType w:val="hybridMultilevel"/>
    <w:tmpl w:val="3E62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E460AC"/>
    <w:multiLevelType w:val="hybridMultilevel"/>
    <w:tmpl w:val="4C744D32"/>
    <w:lvl w:ilvl="0" w:tplc="C82A7A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51AFF"/>
    <w:multiLevelType w:val="hybridMultilevel"/>
    <w:tmpl w:val="8B2EE8EA"/>
    <w:lvl w:ilvl="0" w:tplc="FDEE2BBE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5">
    <w:nsid w:val="770136A7"/>
    <w:multiLevelType w:val="hybridMultilevel"/>
    <w:tmpl w:val="A8D2FE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8D3BBD"/>
    <w:multiLevelType w:val="hybridMultilevel"/>
    <w:tmpl w:val="187A650A"/>
    <w:lvl w:ilvl="0" w:tplc="F2F402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0"/>
  </w:num>
  <w:num w:numId="3">
    <w:abstractNumId w:val="0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5"/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1"/>
  </w:num>
  <w:num w:numId="14">
    <w:abstractNumId w:val="18"/>
  </w:num>
  <w:num w:numId="15">
    <w:abstractNumId w:val="2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12"/>
  </w:num>
  <w:num w:numId="22">
    <w:abstractNumId w:val="6"/>
  </w:num>
  <w:num w:numId="23">
    <w:abstractNumId w:val="24"/>
  </w:num>
  <w:num w:numId="24">
    <w:abstractNumId w:val="32"/>
  </w:num>
  <w:num w:numId="25">
    <w:abstractNumId w:val="7"/>
  </w:num>
  <w:num w:numId="26">
    <w:abstractNumId w:val="2"/>
  </w:num>
  <w:num w:numId="27">
    <w:abstractNumId w:val="3"/>
  </w:num>
  <w:num w:numId="28">
    <w:abstractNumId w:val="22"/>
  </w:num>
  <w:num w:numId="29">
    <w:abstractNumId w:val="25"/>
  </w:num>
  <w:num w:numId="30">
    <w:abstractNumId w:val="26"/>
  </w:num>
  <w:num w:numId="31">
    <w:abstractNumId w:val="29"/>
  </w:num>
  <w:num w:numId="32">
    <w:abstractNumId w:val="45"/>
  </w:num>
  <w:num w:numId="33">
    <w:abstractNumId w:val="28"/>
  </w:num>
  <w:num w:numId="34">
    <w:abstractNumId w:val="44"/>
  </w:num>
  <w:num w:numId="35">
    <w:abstractNumId w:val="42"/>
  </w:num>
  <w:num w:numId="36">
    <w:abstractNumId w:val="40"/>
  </w:num>
  <w:num w:numId="37">
    <w:abstractNumId w:val="15"/>
  </w:num>
  <w:num w:numId="38">
    <w:abstractNumId w:val="17"/>
  </w:num>
  <w:num w:numId="39">
    <w:abstractNumId w:val="37"/>
  </w:num>
  <w:num w:numId="40">
    <w:abstractNumId w:val="13"/>
  </w:num>
  <w:num w:numId="41">
    <w:abstractNumId w:val="27"/>
  </w:num>
  <w:num w:numId="42">
    <w:abstractNumId w:val="9"/>
  </w:num>
  <w:num w:numId="43">
    <w:abstractNumId w:val="39"/>
  </w:num>
  <w:num w:numId="44">
    <w:abstractNumId w:val="36"/>
  </w:num>
  <w:num w:numId="45">
    <w:abstractNumId w:val="8"/>
  </w:num>
  <w:num w:numId="46">
    <w:abstractNumId w:val="43"/>
  </w:num>
  <w:num w:numId="47">
    <w:abstractNumId w:val="14"/>
  </w:num>
  <w:num w:numId="48">
    <w:abstractNumId w:val="30"/>
  </w:num>
  <w:num w:numId="4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B102C"/>
    <w:rsid w:val="00030EDE"/>
    <w:rsid w:val="00046A2B"/>
    <w:rsid w:val="00055540"/>
    <w:rsid w:val="00061173"/>
    <w:rsid w:val="00067030"/>
    <w:rsid w:val="000701C5"/>
    <w:rsid w:val="00072B39"/>
    <w:rsid w:val="000E022F"/>
    <w:rsid w:val="00132A74"/>
    <w:rsid w:val="00146DD3"/>
    <w:rsid w:val="0017335B"/>
    <w:rsid w:val="001B63AA"/>
    <w:rsid w:val="001E7DF5"/>
    <w:rsid w:val="001F5B52"/>
    <w:rsid w:val="002214A7"/>
    <w:rsid w:val="00245BD5"/>
    <w:rsid w:val="00251AEF"/>
    <w:rsid w:val="00284403"/>
    <w:rsid w:val="002B102C"/>
    <w:rsid w:val="002C695B"/>
    <w:rsid w:val="00301666"/>
    <w:rsid w:val="00301D3B"/>
    <w:rsid w:val="00327676"/>
    <w:rsid w:val="003306D6"/>
    <w:rsid w:val="00344BFE"/>
    <w:rsid w:val="00346F15"/>
    <w:rsid w:val="00351876"/>
    <w:rsid w:val="003741D2"/>
    <w:rsid w:val="0037793C"/>
    <w:rsid w:val="00381FB3"/>
    <w:rsid w:val="0038450E"/>
    <w:rsid w:val="003C274B"/>
    <w:rsid w:val="003C289D"/>
    <w:rsid w:val="003D2B92"/>
    <w:rsid w:val="00471A5F"/>
    <w:rsid w:val="00486F98"/>
    <w:rsid w:val="004A3448"/>
    <w:rsid w:val="00532373"/>
    <w:rsid w:val="0054295A"/>
    <w:rsid w:val="005B1BAA"/>
    <w:rsid w:val="005E1E65"/>
    <w:rsid w:val="005E5C1E"/>
    <w:rsid w:val="005F39FA"/>
    <w:rsid w:val="005F562F"/>
    <w:rsid w:val="00601612"/>
    <w:rsid w:val="00676EE3"/>
    <w:rsid w:val="00692B38"/>
    <w:rsid w:val="00707FBD"/>
    <w:rsid w:val="0071552C"/>
    <w:rsid w:val="007275A1"/>
    <w:rsid w:val="00741B67"/>
    <w:rsid w:val="007D0E2B"/>
    <w:rsid w:val="00852B28"/>
    <w:rsid w:val="00883220"/>
    <w:rsid w:val="008E59A5"/>
    <w:rsid w:val="008F4354"/>
    <w:rsid w:val="009A384D"/>
    <w:rsid w:val="009A435C"/>
    <w:rsid w:val="009A5E4E"/>
    <w:rsid w:val="009C6F9D"/>
    <w:rsid w:val="009E0E76"/>
    <w:rsid w:val="00A24270"/>
    <w:rsid w:val="00A33455"/>
    <w:rsid w:val="00A362FD"/>
    <w:rsid w:val="00A647D0"/>
    <w:rsid w:val="00AA3571"/>
    <w:rsid w:val="00AB0762"/>
    <w:rsid w:val="00AE32CE"/>
    <w:rsid w:val="00AF14E1"/>
    <w:rsid w:val="00B14D1E"/>
    <w:rsid w:val="00B32961"/>
    <w:rsid w:val="00B40722"/>
    <w:rsid w:val="00B5501B"/>
    <w:rsid w:val="00B7137D"/>
    <w:rsid w:val="00BA2A61"/>
    <w:rsid w:val="00BA763E"/>
    <w:rsid w:val="00BC7B63"/>
    <w:rsid w:val="00BD1673"/>
    <w:rsid w:val="00C05D40"/>
    <w:rsid w:val="00C32618"/>
    <w:rsid w:val="00C32EFD"/>
    <w:rsid w:val="00CB4288"/>
    <w:rsid w:val="00CE1955"/>
    <w:rsid w:val="00D63DAE"/>
    <w:rsid w:val="00E34787"/>
    <w:rsid w:val="00E40660"/>
    <w:rsid w:val="00E47885"/>
    <w:rsid w:val="00ED0AAB"/>
    <w:rsid w:val="00ED3809"/>
    <w:rsid w:val="00ED63F4"/>
    <w:rsid w:val="00FA789A"/>
    <w:rsid w:val="00FA7C66"/>
    <w:rsid w:val="00FE6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2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C7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C7B6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1666"/>
    <w:pPr>
      <w:ind w:left="720"/>
      <w:contextualSpacing/>
    </w:pPr>
  </w:style>
  <w:style w:type="character" w:customStyle="1" w:styleId="21">
    <w:name w:val="Основной текст (2)_"/>
    <w:link w:val="22"/>
    <w:rsid w:val="00381FB3"/>
    <w:rPr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81FB3"/>
    <w:pPr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16"/>
      <w:szCs w:val="16"/>
      <w:shd w:val="clear" w:color="auto" w:fill="FFFFFF"/>
    </w:rPr>
  </w:style>
  <w:style w:type="paragraph" w:customStyle="1" w:styleId="Style9">
    <w:name w:val="Style9"/>
    <w:basedOn w:val="a"/>
    <w:rsid w:val="00471A5F"/>
    <w:pPr>
      <w:widowControl w:val="0"/>
      <w:autoSpaceDE w:val="0"/>
      <w:autoSpaceDN w:val="0"/>
      <w:adjustRightInd w:val="0"/>
      <w:spacing w:line="322" w:lineRule="exact"/>
      <w:ind w:firstLine="734"/>
      <w:jc w:val="both"/>
    </w:pPr>
    <w:rPr>
      <w:rFonts w:eastAsia="Times New Roman"/>
      <w:lang w:eastAsia="ru-RU"/>
    </w:rPr>
  </w:style>
  <w:style w:type="character" w:customStyle="1" w:styleId="FontStyle49">
    <w:name w:val="Font Style49"/>
    <w:rsid w:val="00471A5F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471A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C7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C7B63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4">
    <w:name w:val="Body Text"/>
    <w:basedOn w:val="a"/>
    <w:link w:val="a5"/>
    <w:rsid w:val="00BC7B63"/>
    <w:pPr>
      <w:spacing w:after="120"/>
    </w:pPr>
  </w:style>
  <w:style w:type="character" w:customStyle="1" w:styleId="a5">
    <w:name w:val="Основной текст Знак"/>
    <w:basedOn w:val="a0"/>
    <w:link w:val="a4"/>
    <w:rsid w:val="00BC7B63"/>
    <w:rPr>
      <w:rFonts w:ascii="Times New Roman" w:eastAsia="Calibri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BC7B63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BC7B63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BC7B63"/>
    <w:rPr>
      <w:color w:val="0000FF"/>
      <w:u w:val="single"/>
    </w:rPr>
  </w:style>
  <w:style w:type="paragraph" w:customStyle="1" w:styleId="11">
    <w:name w:val="Без интервала1"/>
    <w:rsid w:val="00BC7B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C7B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BC7B6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ConsPlusNonformat">
    <w:name w:val="ConsPlusNonformat"/>
    <w:rsid w:val="00BC7B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Основной текст_"/>
    <w:link w:val="3"/>
    <w:rsid w:val="00346F15"/>
    <w:rPr>
      <w:rFonts w:ascii="Arial" w:eastAsia="Arial" w:hAnsi="Arial" w:cs="Arial"/>
      <w:spacing w:val="1"/>
      <w:sz w:val="18"/>
      <w:szCs w:val="18"/>
      <w:shd w:val="clear" w:color="auto" w:fill="FFFFFF"/>
    </w:rPr>
  </w:style>
  <w:style w:type="character" w:customStyle="1" w:styleId="8pt">
    <w:name w:val="Основной текст + 8 pt"/>
    <w:rsid w:val="00346F15"/>
    <w:rPr>
      <w:rFonts w:ascii="Arial" w:eastAsia="Arial" w:hAnsi="Arial" w:cs="Arial"/>
      <w:color w:val="000000"/>
      <w:spacing w:val="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9"/>
    <w:rsid w:val="00346F15"/>
    <w:pPr>
      <w:widowControl w:val="0"/>
      <w:shd w:val="clear" w:color="auto" w:fill="FFFFFF"/>
      <w:spacing w:after="1800" w:line="0" w:lineRule="atLeast"/>
    </w:pPr>
    <w:rPr>
      <w:rFonts w:ascii="Arial" w:eastAsia="Arial" w:hAnsi="Arial" w:cs="Arial"/>
      <w:spacing w:val="1"/>
      <w:sz w:val="18"/>
      <w:szCs w:val="18"/>
    </w:rPr>
  </w:style>
  <w:style w:type="table" w:styleId="aa">
    <w:name w:val="Table Grid"/>
    <w:basedOn w:val="a1"/>
    <w:uiPriority w:val="59"/>
    <w:rsid w:val="00AB0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B07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B0762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99"/>
    <w:qFormat/>
    <w:rsid w:val="0067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malk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voskhod-saratov.ru/" TargetMode="Externa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od-mechanics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lebspecmas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ko-maki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9EFA0-1035-4676-8F89-9F9D08477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7114</Words>
  <Characters>40551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Кужман</cp:lastModifiedBy>
  <cp:revision>14</cp:revision>
  <cp:lastPrinted>2018-12-03T17:34:00Z</cp:lastPrinted>
  <dcterms:created xsi:type="dcterms:W3CDTF">2018-12-03T17:33:00Z</dcterms:created>
  <dcterms:modified xsi:type="dcterms:W3CDTF">2021-09-20T08:11:00Z</dcterms:modified>
</cp:coreProperties>
</file>